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6101A4">
        <w:rPr>
          <w:b/>
          <w:sz w:val="22"/>
          <w:szCs w:val="22"/>
        </w:rPr>
        <w:t>8</w:t>
      </w:r>
      <w:r w:rsidRPr="00ED6FE8">
        <w:rPr>
          <w:b/>
          <w:i/>
          <w:sz w:val="22"/>
          <w:szCs w:val="22"/>
          <w:lang w:val="en-US"/>
        </w:rPr>
        <w:tab/>
      </w:r>
      <w:bookmarkStart w:id="1" w:name="_GoBack"/>
      <w:r w:rsidR="007F5FEA" w:rsidRPr="00E7312B">
        <w:rPr>
          <w:b/>
          <w:sz w:val="22"/>
          <w:szCs w:val="22"/>
        </w:rPr>
        <w:t>R4-2312299</w:t>
      </w:r>
      <w:bookmarkEnd w:id="1"/>
    </w:p>
    <w:p w:rsidR="00F57682" w:rsidRDefault="00D55886" w:rsidP="00F57682">
      <w:pPr>
        <w:pStyle w:val="aff1"/>
        <w:tabs>
          <w:tab w:val="right" w:pos="9781"/>
          <w:tab w:val="right" w:pos="13323"/>
        </w:tabs>
        <w:jc w:val="both"/>
        <w:outlineLvl w:val="0"/>
        <w:rPr>
          <w:sz w:val="22"/>
          <w:szCs w:val="22"/>
        </w:rPr>
      </w:pPr>
      <w:hyperlink r:id="rId8" w:tgtFrame="_blank" w:history="1">
        <w:r w:rsidR="00F57682" w:rsidRPr="007D3525">
          <w:rPr>
            <w:sz w:val="22"/>
            <w:szCs w:val="22"/>
          </w:rPr>
          <w:t>Toulouse</w:t>
        </w:r>
      </w:hyperlink>
      <w:r w:rsidR="00F57682" w:rsidRPr="00540754">
        <w:rPr>
          <w:sz w:val="22"/>
          <w:szCs w:val="22"/>
        </w:rPr>
        <w:t xml:space="preserve">, </w:t>
      </w:r>
      <w:r w:rsidR="00F57682">
        <w:rPr>
          <w:sz w:val="22"/>
          <w:szCs w:val="22"/>
        </w:rPr>
        <w:t>FR, August 21-25,</w:t>
      </w:r>
      <w:r w:rsidR="00F57682" w:rsidRPr="003E7DB2">
        <w:rPr>
          <w:sz w:val="22"/>
          <w:szCs w:val="22"/>
        </w:rPr>
        <w:t xml:space="preserve"> 202</w:t>
      </w:r>
      <w:r w:rsidR="00F57682">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101A4">
        <w:rPr>
          <w:rFonts w:ascii="Arial" w:hAnsi="Arial" w:cs="Arial"/>
          <w:sz w:val="22"/>
          <w:szCs w:val="22"/>
        </w:rPr>
        <w:t>Further c</w:t>
      </w:r>
      <w:r w:rsidR="00333CF9" w:rsidRPr="00333CF9">
        <w:rPr>
          <w:rFonts w:ascii="Arial" w:hAnsi="Arial" w:cs="Arial"/>
          <w:sz w:val="22"/>
          <w:szCs w:val="22"/>
        </w:rPr>
        <w:t>onsiderations on issues for collisions between gaps and priority rules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180162">
        <w:rPr>
          <w:rFonts w:ascii="Arial" w:hAnsi="Arial" w:cs="Arial"/>
          <w:sz w:val="22"/>
          <w:szCs w:val="22"/>
          <w:lang w:val="en-US"/>
        </w:rPr>
        <w:t>8</w:t>
      </w:r>
      <w:r w:rsidR="00E172DF">
        <w:rPr>
          <w:rFonts w:ascii="Arial" w:hAnsi="Arial" w:cs="Arial"/>
          <w:sz w:val="22"/>
          <w:szCs w:val="22"/>
          <w:lang w:val="en-US"/>
        </w:rPr>
        <w:t>.</w:t>
      </w:r>
      <w:r w:rsidR="00180162">
        <w:rPr>
          <w:rFonts w:ascii="Arial" w:hAnsi="Arial" w:cs="Arial"/>
          <w:sz w:val="22"/>
          <w:szCs w:val="22"/>
          <w:lang w:val="en-US"/>
        </w:rPr>
        <w:t>25</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944C6B">
        <w:t xml:space="preserve">recent </w:t>
      </w:r>
      <w:r w:rsidR="006F35E8">
        <w:t>agreements can be found at [2</w:t>
      </w:r>
      <w:r w:rsidR="0085184A" w:rsidRPr="001C326F">
        <w:t>]</w:t>
      </w:r>
      <w:r w:rsidR="006F35E8">
        <w:t xml:space="preserve">, [3] </w:t>
      </w:r>
      <w:r w:rsidR="00327851">
        <w:t>and [</w:t>
      </w:r>
      <w:r w:rsidR="00944C6B">
        <w:t>4</w:t>
      </w:r>
      <w:r w:rsidR="00327851">
        <w:t>]</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B82FE3" w:rsidRDefault="00B82FE3" w:rsidP="00B82FE3">
      <w:pPr>
        <w:rPr>
          <w:b/>
          <w:color w:val="000000" w:themeColor="text1"/>
          <w:u w:val="single"/>
          <w:lang w:eastAsia="ko-KR"/>
        </w:rPr>
      </w:pPr>
      <w:r>
        <w:rPr>
          <w:b/>
          <w:color w:val="000000" w:themeColor="text1"/>
          <w:u w:val="single"/>
          <w:lang w:eastAsia="ko-KR"/>
        </w:rPr>
        <w:t>Issue 2-1-4-1: Constraints on MUSIM gap priority configuration from NW A</w:t>
      </w:r>
    </w:p>
    <w:p w:rsidR="00B82FE3" w:rsidRDefault="00B82FE3" w:rsidP="00B82FE3">
      <w:pPr>
        <w:pStyle w:val="a3"/>
        <w:numPr>
          <w:ilvl w:val="0"/>
          <w:numId w:val="23"/>
        </w:numPr>
        <w:rPr>
          <w:color w:val="000000" w:themeColor="text1"/>
        </w:rPr>
      </w:pPr>
      <w:r>
        <w:rPr>
          <w:color w:val="000000" w:themeColor="text1"/>
        </w:rPr>
        <w:t>Proposals</w:t>
      </w:r>
    </w:p>
    <w:p w:rsidR="005A5CA6" w:rsidRDefault="005A5CA6" w:rsidP="005A5CA6">
      <w:pPr>
        <w:pStyle w:val="a3"/>
        <w:numPr>
          <w:ilvl w:val="1"/>
          <w:numId w:val="23"/>
        </w:numPr>
        <w:rPr>
          <w:color w:val="000000" w:themeColor="text1"/>
        </w:rPr>
      </w:pPr>
      <w:r>
        <w:rPr>
          <w:color w:val="000000" w:themeColor="text1"/>
        </w:rPr>
        <w:t xml:space="preserve">P1: NW A maintains the same relative priorities requested by the UE; The configured priority level may or may not be the same as that requested by UE. (vivo Apple </w:t>
      </w:r>
      <w:proofErr w:type="spellStart"/>
      <w:r>
        <w:rPr>
          <w:color w:val="000000" w:themeColor="text1"/>
        </w:rPr>
        <w:t>xiaomi</w:t>
      </w:r>
      <w:proofErr w:type="spellEnd"/>
      <w:r>
        <w:rPr>
          <w:color w:val="000000" w:themeColor="text1"/>
        </w:rPr>
        <w:t xml:space="preserve"> Huawei Nokia Qualcomm MTK)</w:t>
      </w:r>
    </w:p>
    <w:p w:rsidR="005A5CA6" w:rsidRDefault="005A5CA6" w:rsidP="005A5CA6">
      <w:pPr>
        <w:pStyle w:val="a3"/>
        <w:numPr>
          <w:ilvl w:val="2"/>
          <w:numId w:val="23"/>
        </w:numPr>
        <w:jc w:val="both"/>
        <w:rPr>
          <w:color w:val="000000" w:themeColor="text1"/>
        </w:rPr>
      </w:pPr>
      <w:r>
        <w:rPr>
          <w:color w:val="000000" w:themeColor="text1"/>
        </w:rPr>
        <w:t xml:space="preserve">P1-a: </w:t>
      </w:r>
      <w:r w:rsidRPr="003A1B7A">
        <w:rPr>
          <w:color w:val="000000" w:themeColor="text1"/>
        </w:rPr>
        <w:t>NW A will keep the same relative priority order indicated by a UE however when one or multiple or all MUSIM gap’s MGRP less than a threshold, NW A will not keep the relative order for those MUSIM gaps or all MUSIM gaps</w:t>
      </w:r>
      <w:r>
        <w:rPr>
          <w:color w:val="000000" w:themeColor="text1"/>
        </w:rPr>
        <w:t xml:space="preserve"> (vivo)</w:t>
      </w:r>
    </w:p>
    <w:p w:rsidR="005A5CA6" w:rsidRDefault="005A5CA6" w:rsidP="005A5CA6">
      <w:pPr>
        <w:pStyle w:val="a3"/>
        <w:numPr>
          <w:ilvl w:val="1"/>
          <w:numId w:val="23"/>
        </w:numPr>
        <w:rPr>
          <w:color w:val="000000" w:themeColor="text1"/>
        </w:rPr>
      </w:pPr>
      <w:r>
        <w:rPr>
          <w:color w:val="000000" w:themeColor="text1"/>
        </w:rPr>
        <w:t>P2: When MUSIM gaps with equal priority is allowed, if UE requests two MUSIM gaps with the same priority X and if the network configures both gaps, then both gaps must be assigned a common priority X’. X’ may or may not be equal to X. (</w:t>
      </w:r>
      <w:proofErr w:type="spellStart"/>
      <w:r>
        <w:rPr>
          <w:color w:val="000000" w:themeColor="text1"/>
        </w:rPr>
        <w:t>oppo</w:t>
      </w:r>
      <w:proofErr w:type="spellEnd"/>
      <w:r>
        <w:rPr>
          <w:color w:val="000000" w:themeColor="text1"/>
        </w:rPr>
        <w:t xml:space="preserve"> Qualcomm)</w:t>
      </w:r>
    </w:p>
    <w:p w:rsidR="005A5CA6" w:rsidRDefault="005A5CA6" w:rsidP="005A5CA6">
      <w:pPr>
        <w:pStyle w:val="a3"/>
        <w:numPr>
          <w:ilvl w:val="1"/>
          <w:numId w:val="23"/>
        </w:numPr>
        <w:rPr>
          <w:color w:val="000000" w:themeColor="text1"/>
        </w:rPr>
      </w:pPr>
      <w:r w:rsidRPr="00681E49">
        <w:rPr>
          <w:color w:val="000000" w:themeColor="text1"/>
        </w:rPr>
        <w:t xml:space="preserve">P3: If network A cannot </w:t>
      </w:r>
      <w:r>
        <w:rPr>
          <w:color w:val="000000" w:themeColor="text1"/>
        </w:rPr>
        <w:t xml:space="preserve">fulfill the priority configuration </w:t>
      </w:r>
      <w:r w:rsidRPr="00681E49">
        <w:rPr>
          <w:color w:val="000000" w:themeColor="text1"/>
        </w:rPr>
        <w:t xml:space="preserve">requested </w:t>
      </w:r>
      <w:r>
        <w:rPr>
          <w:color w:val="000000" w:themeColor="text1"/>
        </w:rPr>
        <w:t xml:space="preserve">by UE for </w:t>
      </w:r>
      <w:r w:rsidRPr="00681E49">
        <w:rPr>
          <w:color w:val="000000" w:themeColor="text1"/>
        </w:rPr>
        <w:t>MUSIM gaps, it may choose not to configure one or more of the MUSIM gaps. (Qualcomm</w:t>
      </w:r>
      <w:r>
        <w:rPr>
          <w:color w:val="000000" w:themeColor="text1"/>
        </w:rPr>
        <w:t xml:space="preserve"> Nokia</w:t>
      </w:r>
      <w:r w:rsidRPr="00681E49">
        <w:rPr>
          <w:color w:val="000000" w:themeColor="text1"/>
        </w:rPr>
        <w:t>)</w:t>
      </w:r>
      <w:r>
        <w:rPr>
          <w:color w:val="000000" w:themeColor="text1"/>
        </w:rPr>
        <w:t xml:space="preserve"> </w:t>
      </w:r>
    </w:p>
    <w:p w:rsidR="005A5CA6" w:rsidRPr="007B6D2D" w:rsidRDefault="005A5CA6" w:rsidP="005A5CA6">
      <w:pPr>
        <w:pStyle w:val="a3"/>
        <w:numPr>
          <w:ilvl w:val="1"/>
          <w:numId w:val="23"/>
        </w:numPr>
      </w:pPr>
      <w:r w:rsidRPr="00B921DB">
        <w:t>P</w:t>
      </w:r>
      <w:r>
        <w:t>4</w:t>
      </w:r>
      <w:r w:rsidRPr="00B921DB">
        <w:t xml:space="preserve">: </w:t>
      </w:r>
      <w:r w:rsidRPr="00B921DB">
        <w:rPr>
          <w:rFonts w:hint="eastAsia"/>
        </w:rPr>
        <w:t>When UE requesting MUSIM gap priority for all or a subset MUSIM gaps, the priority levels are different</w:t>
      </w:r>
      <w:r w:rsidRPr="00B921DB">
        <w:t xml:space="preserve"> (</w:t>
      </w:r>
      <w:proofErr w:type="spellStart"/>
      <w:r w:rsidRPr="00B921DB">
        <w:t>xiaomi</w:t>
      </w:r>
      <w:proofErr w:type="spellEnd"/>
      <w:r>
        <w:t xml:space="preserve"> </w:t>
      </w:r>
      <w:r>
        <w:rPr>
          <w:rFonts w:hint="eastAsia"/>
        </w:rPr>
        <w:t>N</w:t>
      </w:r>
      <w:r>
        <w:t>okia</w:t>
      </w:r>
      <w:r w:rsidRPr="00B921DB">
        <w:t>)</w:t>
      </w:r>
    </w:p>
    <w:p w:rsidR="005A5CA6" w:rsidRDefault="005A5CA6" w:rsidP="005A5CA6">
      <w:pPr>
        <w:pStyle w:val="a3"/>
        <w:numPr>
          <w:ilvl w:val="1"/>
          <w:numId w:val="23"/>
        </w:numPr>
      </w:pPr>
      <w:r w:rsidRPr="00B921DB">
        <w:t>P</w:t>
      </w:r>
      <w:r>
        <w:t>5</w:t>
      </w:r>
      <w:r w:rsidRPr="00B921DB">
        <w:t>: No need to discuss further constraints on MUSIM gap priority configuration for NW A. (CMCC Ericsson)</w:t>
      </w:r>
    </w:p>
    <w:p w:rsidR="005A5CA6" w:rsidRPr="00BB6F06" w:rsidRDefault="005A5CA6" w:rsidP="005A5CA6">
      <w:pPr>
        <w:pStyle w:val="a3"/>
        <w:numPr>
          <w:ilvl w:val="1"/>
          <w:numId w:val="23"/>
        </w:numPr>
        <w:jc w:val="both"/>
        <w:rPr>
          <w:color w:val="000000" w:themeColor="text1"/>
        </w:rPr>
      </w:pPr>
      <w:r w:rsidRPr="00BB6F06">
        <w:rPr>
          <w:rFonts w:hint="eastAsia"/>
        </w:rPr>
        <w:t>P</w:t>
      </w:r>
      <w:r w:rsidRPr="00BB6F06">
        <w:t>6: If equal priority is allowed, u</w:t>
      </w:r>
      <w:r w:rsidRPr="00BB6F06">
        <w:rPr>
          <w:rFonts w:eastAsiaTheme="minorEastAsia"/>
        </w:rPr>
        <w:t>p two periodic MUSIM gaps can be configured with the same priority and inform such the configuration to RAN2 (</w:t>
      </w:r>
      <w:proofErr w:type="spellStart"/>
      <w:r w:rsidRPr="00BB6F06">
        <w:rPr>
          <w:rFonts w:eastAsiaTheme="minorEastAsia"/>
        </w:rPr>
        <w:t>oppo</w:t>
      </w:r>
      <w:proofErr w:type="spellEnd"/>
      <w:r w:rsidRPr="00BB6F06">
        <w:rPr>
          <w:rFonts w:eastAsiaTheme="minorEastAsia"/>
        </w:rPr>
        <w:t>)</w:t>
      </w:r>
    </w:p>
    <w:p w:rsidR="00582357" w:rsidRPr="00582357" w:rsidRDefault="00F823A8" w:rsidP="00582357">
      <w:pPr>
        <w:autoSpaceDN w:val="0"/>
        <w:adjustRightInd w:val="0"/>
        <w:spacing w:line="252" w:lineRule="auto"/>
      </w:pPr>
      <w:r>
        <w:t xml:space="preserve">At RAN4 </w:t>
      </w:r>
      <w:r w:rsidR="00FF6F40">
        <w:t xml:space="preserve">105 </w:t>
      </w:r>
      <w:r>
        <w:t xml:space="preserve">meeting </w:t>
      </w:r>
      <w:r w:rsidR="00582357">
        <w:t>it was agreed that t</w:t>
      </w:r>
      <w:r w:rsidR="00582357" w:rsidRPr="00582357">
        <w:t>he priority level of MUSIM gaps should be configured/allocated by NW A</w:t>
      </w:r>
      <w:r w:rsidR="00582357">
        <w:t xml:space="preserve"> however whether there is any constraint when NW A allocates MUSIM gap’s priority could be further discussed. </w:t>
      </w:r>
    </w:p>
    <w:p w:rsidR="00B67693" w:rsidRDefault="009E705B" w:rsidP="00B67693">
      <w:pPr>
        <w:jc w:val="both"/>
        <w:rPr>
          <w:lang w:val="en-US"/>
        </w:rPr>
      </w:pPr>
      <w:r>
        <w:rPr>
          <w:lang w:val="en-US"/>
        </w:rPr>
        <w:t xml:space="preserve">Regarding P1, the </w:t>
      </w:r>
      <w:r w:rsidR="00D04553">
        <w:rPr>
          <w:lang w:val="en-US"/>
        </w:rPr>
        <w:t xml:space="preserve">solution suggested by P1 is </w:t>
      </w:r>
      <w:r w:rsidR="00B67693">
        <w:rPr>
          <w:lang w:val="en-US"/>
        </w:rPr>
        <w:t xml:space="preserve">further illustrated </w:t>
      </w:r>
      <w:r w:rsidR="00D04553">
        <w:rPr>
          <w:lang w:val="en-US"/>
        </w:rPr>
        <w:t>by</w:t>
      </w:r>
      <w:r w:rsidR="00B67693">
        <w:rPr>
          <w:lang w:val="en-US"/>
        </w:rPr>
        <w:t xml:space="preserve"> the following figure</w:t>
      </w:r>
      <w:r w:rsidR="00D04553">
        <w:rPr>
          <w:lang w:val="en-US"/>
        </w:rPr>
        <w:t>:</w:t>
      </w:r>
      <w:r w:rsidR="00B67693">
        <w:rPr>
          <w:lang w:val="en-US"/>
        </w:rPr>
        <w:t xml:space="preserve"> </w:t>
      </w:r>
    </w:p>
    <w:p w:rsidR="00B67693" w:rsidRDefault="00B67693" w:rsidP="00B67693">
      <w:pPr>
        <w:keepNext/>
        <w:jc w:val="both"/>
      </w:pPr>
      <w:r>
        <w:rPr>
          <w:lang w:val="en-US"/>
        </w:rPr>
        <w:object w:dxaOrig="18121"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174.45pt" o:ole="">
            <v:imagedata r:id="rId9" o:title=""/>
          </v:shape>
          <o:OLEObject Type="Embed" ProgID="Visio.Drawing.15" ShapeID="_x0000_i1025" DrawAspect="Content" ObjectID="_1753276737" r:id="rId10"/>
        </w:object>
      </w:r>
    </w:p>
    <w:p w:rsidR="00B67693" w:rsidRPr="0093051F" w:rsidRDefault="00B67693" w:rsidP="00B67693">
      <w:pPr>
        <w:pStyle w:val="aff"/>
        <w:jc w:val="center"/>
        <w:rPr>
          <w:i w:val="0"/>
          <w:sz w:val="20"/>
          <w:lang w:val="en-US"/>
        </w:rPr>
      </w:pPr>
      <w:r w:rsidRPr="0093051F">
        <w:rPr>
          <w:i w:val="0"/>
          <w:sz w:val="20"/>
        </w:rPr>
        <w:t xml:space="preserve">Figure </w:t>
      </w:r>
      <w:r w:rsidRPr="0093051F">
        <w:rPr>
          <w:iCs w:val="0"/>
        </w:rPr>
        <w:fldChar w:fldCharType="begin"/>
      </w:r>
      <w:r w:rsidRPr="0093051F">
        <w:rPr>
          <w:i w:val="0"/>
          <w:sz w:val="20"/>
        </w:rPr>
        <w:instrText xml:space="preserve"> SEQ Figure \* ARABIC </w:instrText>
      </w:r>
      <w:r w:rsidRPr="0093051F">
        <w:rPr>
          <w:iCs w:val="0"/>
        </w:rPr>
        <w:fldChar w:fldCharType="separate"/>
      </w:r>
      <w:r>
        <w:rPr>
          <w:i w:val="0"/>
          <w:noProof/>
          <w:sz w:val="20"/>
        </w:rPr>
        <w:t>1</w:t>
      </w:r>
      <w:r w:rsidRPr="0093051F">
        <w:rPr>
          <w:iCs w:val="0"/>
        </w:rPr>
        <w:fldChar w:fldCharType="end"/>
      </w:r>
      <w:r>
        <w:rPr>
          <w:i w:val="0"/>
          <w:sz w:val="20"/>
        </w:rPr>
        <w:t xml:space="preserve"> MUSIM priority indication and MUSIM/MG priority configuration</w:t>
      </w:r>
    </w:p>
    <w:p w:rsidR="00B67693" w:rsidRDefault="007534E4" w:rsidP="00B67693">
      <w:pPr>
        <w:jc w:val="both"/>
        <w:rPr>
          <w:lang w:val="en-US"/>
        </w:rPr>
      </w:pPr>
      <w:r>
        <w:rPr>
          <w:lang w:val="en-US"/>
        </w:rPr>
        <w:t>In figure 1</w:t>
      </w:r>
      <w:r w:rsidR="00B67693">
        <w:rPr>
          <w:lang w:val="en-US"/>
        </w:rPr>
        <w:t xml:space="preserve">, a UE can indicate its preferred MUSIM gap priority P1, P2 and P3 to NW A and P1 &gt; P2 </w:t>
      </w:r>
      <w:r w:rsidR="00B67693">
        <w:rPr>
          <w:rFonts w:hint="eastAsia"/>
          <w:lang w:val="en-US"/>
        </w:rPr>
        <w:t>&gt;</w:t>
      </w:r>
      <w:r w:rsidR="00B67693">
        <w:rPr>
          <w:lang w:val="en-US"/>
        </w:rPr>
        <w:t xml:space="preserve"> P3. At the left figure, NW A plan to allocate MG 1 and MG 2 and MUSIM gap, after getting UE’s MUSIM priority preference, NW A will configure priority to both MG1/MG2 and MUSIM gaps and the new priority for MUSIM gap 1, 2 and 3 are P1’, P2’ and P3’ with P1’&gt;P2’&gt;P3’. This means the initial MUSIM gap priority preference indication from UE side only indicates the relative priority order among all MUSIM gaps it applies. The network can adjust the absolution priority level of </w:t>
      </w:r>
      <w:r w:rsidR="00B67693">
        <w:rPr>
          <w:lang w:val="en-US"/>
        </w:rPr>
        <w:lastRenderedPageBreak/>
        <w:t xml:space="preserve">MUSIM gap by jointly considering the priority allocating for MUSIM and general MGs while the relative order of MUSIM gap priority indicated by the UE is kept the same.  </w:t>
      </w:r>
    </w:p>
    <w:p w:rsidR="007534E4" w:rsidRDefault="007534E4" w:rsidP="007534E4">
      <w:pPr>
        <w:jc w:val="both"/>
        <w:rPr>
          <w:lang w:val="en-US"/>
        </w:rPr>
      </w:pPr>
      <w:r>
        <w:rPr>
          <w:lang w:val="en-US"/>
        </w:rPr>
        <w:t xml:space="preserve">At the right side of figure 1, it illustrates the scenario where legacy measurement gap with priority x and y have already been allocated and priority x is the highest priority level. After getting the priority indication of P1, P2 and P3 for MUSIM gap from UE, NW A can assume the MUSIM gap with the highest priority will be an aperiodic MUSIM gap or periodic MUSIM gap used for paging purpose. Then NW A can configure the priority level for MUSIM gap and reconfigure the priority level of already existing measurement gaps at the same time while keep the relative priority for each group. Hence P1’ &gt; P2’ &gt; P3’ and x’ &gt; y’. </w:t>
      </w:r>
      <w:r w:rsidR="00D5376E">
        <w:rPr>
          <w:lang w:val="en-US"/>
        </w:rPr>
        <w:t>T</w:t>
      </w:r>
      <w:r>
        <w:rPr>
          <w:lang w:val="en-US"/>
        </w:rPr>
        <w:t>he difference</w:t>
      </w:r>
      <w:r w:rsidR="00D5376E">
        <w:rPr>
          <w:lang w:val="en-US"/>
        </w:rPr>
        <w:t>,</w:t>
      </w:r>
      <w:r>
        <w:rPr>
          <w:lang w:val="en-US"/>
        </w:rPr>
        <w:t xml:space="preserve"> compared with the left figure</w:t>
      </w:r>
      <w:r w:rsidR="00D5376E">
        <w:rPr>
          <w:lang w:val="en-US"/>
        </w:rPr>
        <w:t xml:space="preserve"> is </w:t>
      </w:r>
      <w:r>
        <w:rPr>
          <w:lang w:val="en-US"/>
        </w:rPr>
        <w:t xml:space="preserve">at this instance it is possible </w:t>
      </w:r>
      <w:r w:rsidR="00D5376E">
        <w:rPr>
          <w:lang w:val="en-US"/>
        </w:rPr>
        <w:t xml:space="preserve">to have </w:t>
      </w:r>
      <w:r>
        <w:rPr>
          <w:lang w:val="en-US"/>
        </w:rPr>
        <w:t xml:space="preserve">P1’ &gt; x’, i.e., even if the highest priority has already been allocated for an existing gap, </w:t>
      </w:r>
      <w:r w:rsidR="00D5376E">
        <w:rPr>
          <w:lang w:val="en-US"/>
        </w:rPr>
        <w:t>it is feasible</w:t>
      </w:r>
      <w:r>
        <w:rPr>
          <w:lang w:val="en-US"/>
        </w:rPr>
        <w:t xml:space="preserve"> to re-adjust the priority level among all gaps to ensure some particular gaps to have the highest priority. </w:t>
      </w:r>
    </w:p>
    <w:p w:rsidR="00FF6F40" w:rsidRDefault="00FB39B3" w:rsidP="00FF6F40">
      <w:pPr>
        <w:jc w:val="both"/>
        <w:rPr>
          <w:lang w:val="en-US"/>
        </w:rPr>
      </w:pPr>
      <w:r>
        <w:rPr>
          <w:lang w:val="en-US"/>
        </w:rPr>
        <w:t>To our understanding, P1 can maximize the benefit</w:t>
      </w:r>
      <w:r w:rsidR="0025581C">
        <w:rPr>
          <w:lang w:val="en-US"/>
        </w:rPr>
        <w:t xml:space="preserve"> of the mechanism where a UE indicates its preferred priority for MUSIM gaps. </w:t>
      </w:r>
    </w:p>
    <w:p w:rsidR="00406105" w:rsidRDefault="00406105" w:rsidP="00FF6F40">
      <w:pPr>
        <w:jc w:val="both"/>
        <w:rPr>
          <w:lang w:val="en-US"/>
        </w:rPr>
      </w:pPr>
      <w:r>
        <w:rPr>
          <w:rFonts w:hint="eastAsia"/>
          <w:lang w:val="en-US"/>
        </w:rPr>
        <w:t>Eve</w:t>
      </w:r>
      <w:r>
        <w:rPr>
          <w:lang w:val="en-US"/>
        </w:rPr>
        <w:t xml:space="preserve">n “keep” solution is introduced for collision handling with MUSIM gaps, the relative priority order is still essential for collision between MUSIM gaps and legacy measurement gaps. </w:t>
      </w:r>
    </w:p>
    <w:p w:rsidR="00361945" w:rsidRDefault="00D3311A" w:rsidP="00FF6F40">
      <w:pPr>
        <w:jc w:val="both"/>
        <w:rPr>
          <w:lang w:val="en-US"/>
        </w:rPr>
      </w:pPr>
      <w:r>
        <w:rPr>
          <w:lang w:val="en-US"/>
        </w:rPr>
        <w:t xml:space="preserve">However there may be concern </w:t>
      </w:r>
      <w:r w:rsidR="00FF6F40">
        <w:rPr>
          <w:lang w:val="en-US"/>
        </w:rPr>
        <w:t xml:space="preserve">on </w:t>
      </w:r>
      <w:r>
        <w:rPr>
          <w:lang w:val="en-US"/>
        </w:rPr>
        <w:t>NW A always follow the relative priority indicated by a UE</w:t>
      </w:r>
      <w:r w:rsidR="00FF6F40">
        <w:rPr>
          <w:lang w:val="en-US"/>
        </w:rPr>
        <w:t xml:space="preserve">, especially a MUSIM gap with very short MGRP is indicated as a relative higher priority from UE side. </w:t>
      </w:r>
      <w:r w:rsidR="00361945">
        <w:rPr>
          <w:lang w:val="en-US"/>
        </w:rPr>
        <w:t xml:space="preserve">This concern is understandable and P1-a provides a solution to address this concern. </w:t>
      </w:r>
      <w:r w:rsidR="00361945">
        <w:rPr>
          <w:rFonts w:hint="eastAsia"/>
          <w:lang w:val="en-US"/>
        </w:rPr>
        <w:t>Ba</w:t>
      </w:r>
      <w:r w:rsidR="00AD2CD6">
        <w:rPr>
          <w:lang w:val="en-US"/>
        </w:rPr>
        <w:t>sical</w:t>
      </w:r>
      <w:r w:rsidR="00361945">
        <w:rPr>
          <w:lang w:val="en-US"/>
        </w:rPr>
        <w:t>ly when a particular MUSIM gap’s MGRP is less than a threshold, the NW A needs not to maintain its relative priorit</w:t>
      </w:r>
      <w:r w:rsidR="00D022B9">
        <w:rPr>
          <w:lang w:val="en-US"/>
        </w:rPr>
        <w:t xml:space="preserve">y or all relative order of all </w:t>
      </w:r>
      <w:r w:rsidR="00D022B9">
        <w:rPr>
          <w:rFonts w:hint="eastAsia"/>
          <w:lang w:val="en-US"/>
        </w:rPr>
        <w:t>MUSIM</w:t>
      </w:r>
      <w:r w:rsidR="00D022B9">
        <w:rPr>
          <w:lang w:val="en-US"/>
        </w:rPr>
        <w:t xml:space="preserve"> gaps. </w:t>
      </w:r>
    </w:p>
    <w:p w:rsidR="003F3665" w:rsidRDefault="00A34F23" w:rsidP="00A34F23">
      <w:pPr>
        <w:jc w:val="both"/>
        <w:rPr>
          <w:b/>
          <w:color w:val="000000" w:themeColor="text1"/>
        </w:rPr>
      </w:pPr>
      <w:r w:rsidRPr="005D758A">
        <w:rPr>
          <w:b/>
          <w:lang w:val="en-US"/>
        </w:rPr>
        <w:t xml:space="preserve">Proposal </w:t>
      </w:r>
      <w:r w:rsidR="00D87710">
        <w:rPr>
          <w:b/>
          <w:lang w:val="en-US"/>
        </w:rPr>
        <w:t>1</w:t>
      </w:r>
      <w:r w:rsidRPr="005D758A">
        <w:rPr>
          <w:b/>
          <w:lang w:val="en-US"/>
        </w:rPr>
        <w:t xml:space="preserve">: </w:t>
      </w:r>
      <w:r w:rsidR="003F3665" w:rsidRPr="005D758A">
        <w:rPr>
          <w:b/>
        </w:rPr>
        <w:t>when NW A allocates MUSIM gap’s priority, NW A will</w:t>
      </w:r>
      <w:r w:rsidR="003F3665" w:rsidRPr="005D758A">
        <w:rPr>
          <w:b/>
          <w:color w:val="000000" w:themeColor="text1"/>
        </w:rPr>
        <w:t xml:space="preserve"> </w:t>
      </w:r>
      <w:r w:rsidR="005D758A">
        <w:rPr>
          <w:b/>
          <w:color w:val="000000" w:themeColor="text1"/>
        </w:rPr>
        <w:t>keep</w:t>
      </w:r>
      <w:r w:rsidR="003F3665" w:rsidRPr="005D758A">
        <w:rPr>
          <w:b/>
          <w:color w:val="000000" w:themeColor="text1"/>
        </w:rPr>
        <w:t xml:space="preserve"> the same relative priorit</w:t>
      </w:r>
      <w:r w:rsidR="005D758A">
        <w:rPr>
          <w:b/>
          <w:color w:val="000000" w:themeColor="text1"/>
        </w:rPr>
        <w:t>y order</w:t>
      </w:r>
      <w:r w:rsidR="003F3665" w:rsidRPr="005D758A">
        <w:rPr>
          <w:b/>
          <w:color w:val="000000" w:themeColor="text1"/>
        </w:rPr>
        <w:t xml:space="preserve"> </w:t>
      </w:r>
      <w:r w:rsidR="005D758A" w:rsidRPr="005D758A">
        <w:rPr>
          <w:b/>
          <w:color w:val="000000" w:themeColor="text1"/>
        </w:rPr>
        <w:t>indicated</w:t>
      </w:r>
      <w:r w:rsidR="003F3665" w:rsidRPr="005D758A">
        <w:rPr>
          <w:b/>
          <w:color w:val="000000" w:themeColor="text1"/>
        </w:rPr>
        <w:t xml:space="preserve"> by </w:t>
      </w:r>
      <w:r w:rsidR="005D758A" w:rsidRPr="005D758A">
        <w:rPr>
          <w:b/>
          <w:color w:val="000000" w:themeColor="text1"/>
        </w:rPr>
        <w:t>a</w:t>
      </w:r>
      <w:r w:rsidR="003F3665" w:rsidRPr="005D758A">
        <w:rPr>
          <w:b/>
          <w:color w:val="000000" w:themeColor="text1"/>
        </w:rPr>
        <w:t xml:space="preserve"> UE</w:t>
      </w:r>
      <w:r w:rsidR="005D758A" w:rsidRPr="005D758A">
        <w:rPr>
          <w:b/>
          <w:color w:val="000000" w:themeColor="text1"/>
        </w:rPr>
        <w:t xml:space="preserve">, i.e., P1. </w:t>
      </w:r>
    </w:p>
    <w:p w:rsidR="00D022B9" w:rsidRDefault="00D022B9" w:rsidP="00D022B9">
      <w:pPr>
        <w:jc w:val="both"/>
        <w:rPr>
          <w:b/>
          <w:color w:val="000000" w:themeColor="text1"/>
        </w:rPr>
      </w:pPr>
      <w:r>
        <w:rPr>
          <w:b/>
          <w:color w:val="000000" w:themeColor="text1"/>
        </w:rPr>
        <w:t xml:space="preserve">Proposal </w:t>
      </w:r>
      <w:r w:rsidR="00C7789B">
        <w:rPr>
          <w:b/>
          <w:color w:val="000000" w:themeColor="text1"/>
        </w:rPr>
        <w:t>2</w:t>
      </w:r>
      <w:r w:rsidRPr="00D022B9">
        <w:rPr>
          <w:b/>
          <w:color w:val="000000" w:themeColor="text1"/>
        </w:rPr>
        <w:t xml:space="preserve">: </w:t>
      </w:r>
      <w:r w:rsidRPr="005D758A">
        <w:rPr>
          <w:b/>
        </w:rPr>
        <w:t>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Pr>
          <w:b/>
          <w:color w:val="000000" w:themeColor="text1"/>
        </w:rPr>
        <w:t xml:space="preserve"> however when one or multiple or all MUSIM gap’s MGRP less than a threshold, </w:t>
      </w:r>
      <w:r w:rsidRPr="00D022B9">
        <w:rPr>
          <w:b/>
          <w:color w:val="000000" w:themeColor="text1"/>
        </w:rPr>
        <w:t xml:space="preserve">NW A will </w:t>
      </w:r>
      <w:r>
        <w:rPr>
          <w:b/>
          <w:color w:val="000000" w:themeColor="text1"/>
        </w:rPr>
        <w:t>not</w:t>
      </w:r>
      <w:r w:rsidRPr="00D022B9">
        <w:rPr>
          <w:b/>
          <w:color w:val="000000" w:themeColor="text1"/>
        </w:rPr>
        <w:t xml:space="preserve"> keep the relative order </w:t>
      </w:r>
      <w:r>
        <w:rPr>
          <w:b/>
          <w:color w:val="000000" w:themeColor="text1"/>
        </w:rPr>
        <w:t>for those</w:t>
      </w:r>
      <w:r w:rsidRPr="00D022B9">
        <w:rPr>
          <w:b/>
          <w:color w:val="000000" w:themeColor="text1"/>
        </w:rPr>
        <w:t xml:space="preserve"> MUSIM gap</w:t>
      </w:r>
      <w:r>
        <w:rPr>
          <w:b/>
          <w:color w:val="000000" w:themeColor="text1"/>
        </w:rPr>
        <w:t xml:space="preserve">s or all MUSIM gaps. </w:t>
      </w:r>
    </w:p>
    <w:p w:rsidR="00C7789B" w:rsidRDefault="00E52412" w:rsidP="00E85A2A">
      <w:pPr>
        <w:rPr>
          <w:lang w:val="en-US"/>
        </w:rPr>
      </w:pPr>
      <w:r>
        <w:rPr>
          <w:lang w:val="en-US"/>
        </w:rPr>
        <w:t>For P2</w:t>
      </w:r>
      <w:r w:rsidR="00B43679">
        <w:rPr>
          <w:lang w:val="en-US"/>
        </w:rPr>
        <w:t xml:space="preserve">, whether equal priority will be allowed or not could be subject to FFS. </w:t>
      </w:r>
    </w:p>
    <w:p w:rsidR="00F2281E" w:rsidRDefault="00F2281E" w:rsidP="00F2281E">
      <w:pPr>
        <w:rPr>
          <w:b/>
          <w:color w:val="000000" w:themeColor="text1"/>
          <w:u w:val="single"/>
          <w:lang w:eastAsia="ko-KR"/>
        </w:rPr>
      </w:pPr>
      <w:r>
        <w:rPr>
          <w:b/>
          <w:color w:val="000000" w:themeColor="text1"/>
          <w:u w:val="single"/>
          <w:lang w:eastAsia="ko-KR"/>
        </w:rPr>
        <w:t xml:space="preserve">Issue 2-1-4-2: Constraints on MUSIM gap </w:t>
      </w:r>
      <w:r w:rsidR="0056653F">
        <w:rPr>
          <w:b/>
          <w:color w:val="000000" w:themeColor="text1"/>
          <w:u w:val="single"/>
          <w:lang w:eastAsia="ko-KR"/>
        </w:rPr>
        <w:t xml:space="preserve">request </w:t>
      </w:r>
      <w:r w:rsidR="004F5EB9">
        <w:rPr>
          <w:b/>
          <w:color w:val="000000" w:themeColor="text1"/>
          <w:u w:val="single"/>
          <w:lang w:eastAsia="ko-KR"/>
        </w:rPr>
        <w:t>from UE side</w:t>
      </w:r>
    </w:p>
    <w:p w:rsidR="00F2281E" w:rsidRDefault="00F2281E" w:rsidP="00F2281E">
      <w:pPr>
        <w:pStyle w:val="a3"/>
        <w:numPr>
          <w:ilvl w:val="0"/>
          <w:numId w:val="23"/>
        </w:numPr>
        <w:rPr>
          <w:color w:val="000000" w:themeColor="text1"/>
        </w:rPr>
      </w:pPr>
      <w:r>
        <w:rPr>
          <w:color w:val="000000" w:themeColor="text1"/>
        </w:rPr>
        <w:t>Proposals</w:t>
      </w:r>
    </w:p>
    <w:p w:rsidR="00280243" w:rsidRDefault="00280243" w:rsidP="00280243">
      <w:pPr>
        <w:pStyle w:val="a3"/>
        <w:numPr>
          <w:ilvl w:val="1"/>
          <w:numId w:val="23"/>
        </w:numPr>
        <w:jc w:val="both"/>
        <w:rPr>
          <w:color w:val="000000" w:themeColor="text1"/>
        </w:rPr>
      </w:pPr>
      <w:r>
        <w:rPr>
          <w:color w:val="000000" w:themeColor="text1"/>
        </w:rPr>
        <w:t xml:space="preserve">P1: </w:t>
      </w:r>
      <w:r>
        <w:t>There shall be a minimum MGRP defined for the requested MUSIM gap pattern (Nokia)</w:t>
      </w:r>
    </w:p>
    <w:p w:rsidR="00280243" w:rsidRDefault="00280243" w:rsidP="00280243">
      <w:pPr>
        <w:pStyle w:val="a3"/>
        <w:numPr>
          <w:ilvl w:val="1"/>
          <w:numId w:val="23"/>
        </w:numPr>
        <w:jc w:val="both"/>
        <w:rPr>
          <w:color w:val="000000" w:themeColor="text1"/>
        </w:rPr>
      </w:pPr>
      <w:r>
        <w:rPr>
          <w:color w:val="000000" w:themeColor="text1"/>
        </w:rPr>
        <w:t>P2: When UE requests the MUSIM gaps, the MGRP of highest priority gap should be larger than 160ms; When UE requests only one MUSIM gap, the MGRP should be larger than 80ms (Ericsson)</w:t>
      </w:r>
    </w:p>
    <w:p w:rsidR="00280243" w:rsidRDefault="00280243" w:rsidP="00280243">
      <w:pPr>
        <w:pStyle w:val="a3"/>
        <w:numPr>
          <w:ilvl w:val="1"/>
          <w:numId w:val="23"/>
        </w:numPr>
        <w:jc w:val="both"/>
        <w:rPr>
          <w:color w:val="000000" w:themeColor="text1"/>
        </w:rPr>
      </w:pPr>
      <w:r>
        <w:rPr>
          <w:color w:val="000000" w:themeColor="text1"/>
        </w:rPr>
        <w:t xml:space="preserve">P3: Do </w:t>
      </w:r>
      <w:r w:rsidRPr="00A00BF4">
        <w:rPr>
          <w:color w:val="000000" w:themeColor="text1"/>
        </w:rPr>
        <w:t>not define constraints on MUSIM gap request from UE side (Huawei vivo</w:t>
      </w:r>
      <w:r>
        <w:rPr>
          <w:color w:val="000000" w:themeColor="text1"/>
        </w:rPr>
        <w:t xml:space="preserve"> Qualcomm</w:t>
      </w:r>
      <w:r w:rsidRPr="00A00BF4">
        <w:rPr>
          <w:color w:val="000000" w:themeColor="text1"/>
        </w:rPr>
        <w:t>)</w:t>
      </w:r>
    </w:p>
    <w:p w:rsidR="00280243" w:rsidRPr="001D59EC" w:rsidRDefault="00280243" w:rsidP="00280243">
      <w:pPr>
        <w:pStyle w:val="a3"/>
        <w:numPr>
          <w:ilvl w:val="1"/>
          <w:numId w:val="23"/>
        </w:numPr>
        <w:jc w:val="both"/>
        <w:rPr>
          <w:color w:val="000000" w:themeColor="text1"/>
        </w:rPr>
      </w:pPr>
      <w:r w:rsidRPr="0091643E">
        <w:rPr>
          <w:color w:val="000000" w:themeColor="text1"/>
        </w:rPr>
        <w:t xml:space="preserve">P4: </w:t>
      </w:r>
      <w:r w:rsidRPr="001D59EC">
        <w:rPr>
          <w:bCs/>
        </w:rPr>
        <w:t>Network A will configure the MUSIM gap priority requested by the UE under the following conditions</w:t>
      </w:r>
      <w:r>
        <w:rPr>
          <w:bCs/>
        </w:rPr>
        <w:t xml:space="preserve"> (Qualcomm)</w:t>
      </w:r>
    </w:p>
    <w:p w:rsidR="00280243" w:rsidRPr="001D59EC" w:rsidRDefault="00280243" w:rsidP="00280243">
      <w:pPr>
        <w:pStyle w:val="a3"/>
        <w:numPr>
          <w:ilvl w:val="2"/>
          <w:numId w:val="23"/>
        </w:numPr>
        <w:jc w:val="both"/>
        <w:rPr>
          <w:color w:val="000000" w:themeColor="text1"/>
        </w:rPr>
      </w:pPr>
      <w:r w:rsidRPr="001D59EC">
        <w:rPr>
          <w:bCs/>
        </w:rPr>
        <w:t xml:space="preserve">If the UE requests multiple MUSIM gaps, the MUSIM gap that the UE requests with the highest priority has MGRP larger than 160 </w:t>
      </w:r>
      <w:proofErr w:type="spellStart"/>
      <w:r w:rsidRPr="001D59EC">
        <w:rPr>
          <w:bCs/>
        </w:rPr>
        <w:t>ms.</w:t>
      </w:r>
      <w:proofErr w:type="spellEnd"/>
    </w:p>
    <w:p w:rsidR="00280243" w:rsidRPr="001D59EC" w:rsidRDefault="00280243" w:rsidP="00280243">
      <w:pPr>
        <w:pStyle w:val="a3"/>
        <w:numPr>
          <w:ilvl w:val="2"/>
          <w:numId w:val="23"/>
        </w:numPr>
        <w:jc w:val="both"/>
        <w:rPr>
          <w:bCs/>
        </w:rPr>
      </w:pPr>
      <w:r w:rsidRPr="001D59EC">
        <w:rPr>
          <w:bCs/>
        </w:rPr>
        <w:t xml:space="preserve">If the UE requests only one MUSIM gap, the MUSIM gap has MGRP larger than 80 </w:t>
      </w:r>
      <w:proofErr w:type="spellStart"/>
      <w:r w:rsidRPr="001D59EC">
        <w:rPr>
          <w:bCs/>
        </w:rPr>
        <w:t>ms.</w:t>
      </w:r>
      <w:proofErr w:type="spellEnd"/>
    </w:p>
    <w:p w:rsidR="00102B8F" w:rsidRDefault="00102B8F" w:rsidP="003D0135">
      <w:pPr>
        <w:jc w:val="both"/>
      </w:pPr>
      <w:r>
        <w:t>Regarding issue 2-1-4-2, we do not think such constraints should be applied when a UE request MUSIM gaps. The reason is for the MUSIM gap mechanism, the NW A always can reject one or all MUSIM gaps request by a UE.</w:t>
      </w:r>
      <w:r w:rsidR="003D0135">
        <w:t xml:space="preserve"> In </w:t>
      </w:r>
      <w:proofErr w:type="gramStart"/>
      <w:r w:rsidR="003D0135">
        <w:t>addition</w:t>
      </w:r>
      <w:proofErr w:type="gramEnd"/>
      <w:r w:rsidR="003D0135">
        <w:t xml:space="preserve"> all MUSIM gaps are requested by UE therefore that UE will have the capability to handle MUSIM gaps requested by itself. Hence i</w:t>
      </w:r>
      <w:r>
        <w:t>t is not necessary to have constraints on both UE side.</w:t>
      </w:r>
      <w:r w:rsidR="003D0135">
        <w:t xml:space="preserve"> Regarding the constraints on the NW A configuration, </w:t>
      </w:r>
      <w:r w:rsidR="00BC040C">
        <w:t>it is not clear how it works when all MUSIM gap requested are not satisfied conditions, especially conditions</w:t>
      </w:r>
      <w:r w:rsidR="001326A2">
        <w:t xml:space="preserve"> proposed</w:t>
      </w:r>
      <w:r w:rsidR="00BC040C">
        <w:t xml:space="preserve"> in P4. </w:t>
      </w:r>
      <w:r>
        <w:t xml:space="preserve"> </w:t>
      </w:r>
    </w:p>
    <w:p w:rsidR="001F12DB" w:rsidRPr="009C6BFB" w:rsidRDefault="001F12DB" w:rsidP="00E85A2A">
      <w:pPr>
        <w:rPr>
          <w:b/>
        </w:rPr>
      </w:pPr>
      <w:r w:rsidRPr="009C6BFB">
        <w:rPr>
          <w:b/>
        </w:rPr>
        <w:t xml:space="preserve">Proposal 3: </w:t>
      </w:r>
      <w:r w:rsidR="009C6BFB" w:rsidRPr="009C6BFB">
        <w:rPr>
          <w:b/>
        </w:rPr>
        <w:t xml:space="preserve">For issue 2-1-4-2, </w:t>
      </w:r>
      <w:r w:rsidR="00781C9D">
        <w:rPr>
          <w:b/>
        </w:rPr>
        <w:t>i</w:t>
      </w:r>
      <w:r w:rsidRPr="009C6BFB">
        <w:rPr>
          <w:b/>
        </w:rPr>
        <w:t xml:space="preserve">t is not necessary to have </w:t>
      </w:r>
      <w:r w:rsidR="001326A2">
        <w:rPr>
          <w:b/>
        </w:rPr>
        <w:t>any</w:t>
      </w:r>
      <w:r w:rsidRPr="009C6BFB">
        <w:rPr>
          <w:b/>
        </w:rPr>
        <w:t xml:space="preserve"> constraints </w:t>
      </w:r>
      <w:r w:rsidR="001E0B1E">
        <w:rPr>
          <w:b/>
        </w:rPr>
        <w:t>on any properties such as MGRP for MUSIM gaps requested by U</w:t>
      </w:r>
      <w:r w:rsidR="009C6BFB" w:rsidRPr="009C6BFB">
        <w:rPr>
          <w:b/>
        </w:rPr>
        <w:t>E.</w:t>
      </w:r>
      <w:r w:rsidR="001E0B1E">
        <w:rPr>
          <w:b/>
        </w:rPr>
        <w:t xml:space="preserve"> </w:t>
      </w:r>
    </w:p>
    <w:p w:rsidR="00FE242A" w:rsidRDefault="00FE242A" w:rsidP="00FE242A">
      <w:pPr>
        <w:rPr>
          <w:b/>
          <w:color w:val="000000" w:themeColor="text1"/>
          <w:u w:val="single"/>
          <w:lang w:eastAsia="ko-KR"/>
        </w:rPr>
      </w:pPr>
    </w:p>
    <w:p w:rsidR="00AB6E05" w:rsidRDefault="00AB6E05" w:rsidP="00AB6E05">
      <w:pPr>
        <w:rPr>
          <w:b/>
          <w:color w:val="000000" w:themeColor="text1"/>
          <w:u w:val="single"/>
          <w:lang w:eastAsia="ko-KR"/>
        </w:rPr>
      </w:pPr>
      <w:r>
        <w:rPr>
          <w:b/>
          <w:color w:val="000000" w:themeColor="text1"/>
          <w:u w:val="single"/>
          <w:lang w:eastAsia="ko-KR"/>
        </w:rPr>
        <w:t>Issue 2-1-5: Pr</w:t>
      </w:r>
      <w:r>
        <w:rPr>
          <w:b/>
          <w:color w:val="000000" w:themeColor="text1"/>
          <w:u w:val="single"/>
        </w:rPr>
        <w:t>i</w:t>
      </w:r>
      <w:r>
        <w:rPr>
          <w:b/>
          <w:color w:val="000000" w:themeColor="text1"/>
          <w:u w:val="single"/>
          <w:lang w:eastAsia="ko-KR"/>
        </w:rPr>
        <w:t xml:space="preserve">ority setting for </w:t>
      </w:r>
      <w:r>
        <w:rPr>
          <w:rFonts w:hint="eastAsia"/>
          <w:b/>
          <w:color w:val="000000" w:themeColor="text1"/>
          <w:u w:val="single"/>
        </w:rPr>
        <w:t>ape</w:t>
      </w:r>
      <w:r>
        <w:rPr>
          <w:b/>
          <w:color w:val="000000" w:themeColor="text1"/>
          <w:u w:val="single"/>
          <w:lang w:eastAsia="ko-KR"/>
        </w:rPr>
        <w:t>riodic MUSIM gaps</w:t>
      </w:r>
    </w:p>
    <w:p w:rsidR="00AB6E05" w:rsidRDefault="00AB6E05" w:rsidP="00AB6E05">
      <w:pPr>
        <w:rPr>
          <w:color w:val="000000" w:themeColor="text1"/>
          <w:lang w:eastAsia="ja-JP"/>
        </w:rPr>
      </w:pPr>
      <w:r>
        <w:rPr>
          <w:color w:val="000000" w:themeColor="text1"/>
          <w:lang w:eastAsia="ja-JP"/>
        </w:rPr>
        <w:lastRenderedPageBreak/>
        <w:t>Note: Option 1 and 2 are agreements from GTW at RAN4 106bis</w:t>
      </w:r>
    </w:p>
    <w:p w:rsidR="00AB6E05" w:rsidRDefault="00AB6E05" w:rsidP="00AB6E05">
      <w:pPr>
        <w:pStyle w:val="a3"/>
        <w:numPr>
          <w:ilvl w:val="1"/>
          <w:numId w:val="23"/>
        </w:numPr>
        <w:overflowPunct w:val="0"/>
        <w:autoSpaceDE w:val="0"/>
        <w:autoSpaceDN w:val="0"/>
        <w:adjustRightInd w:val="0"/>
        <w:spacing w:line="252" w:lineRule="auto"/>
        <w:rPr>
          <w:color w:val="000000" w:themeColor="text1"/>
          <w:lang w:eastAsia="ja-JP"/>
        </w:rPr>
      </w:pPr>
      <w:r>
        <w:rPr>
          <w:color w:val="000000" w:themeColor="text1"/>
          <w:lang w:eastAsia="ja-JP"/>
        </w:rPr>
        <w:t xml:space="preserve">Option 1 (CMCC </w:t>
      </w:r>
      <w:proofErr w:type="spellStart"/>
      <w:r>
        <w:rPr>
          <w:color w:val="000000" w:themeColor="text1"/>
          <w:lang w:eastAsia="ja-JP"/>
        </w:rPr>
        <w:t>xiaomi</w:t>
      </w:r>
      <w:proofErr w:type="spellEnd"/>
      <w:r>
        <w:rPr>
          <w:color w:val="000000" w:themeColor="text1"/>
          <w:lang w:eastAsia="ja-JP"/>
        </w:rPr>
        <w:t xml:space="preserve"> Nokia Qualcomm vivo)</w:t>
      </w:r>
    </w:p>
    <w:p w:rsidR="00AB6E05" w:rsidRDefault="00AB6E05" w:rsidP="00AB6E05">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priority level of aperiodic MUSIM gap can be configured by NW A</w:t>
      </w:r>
    </w:p>
    <w:p w:rsidR="00AB6E05" w:rsidRDefault="00AB6E05" w:rsidP="00AB6E05">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 xml:space="preserve">If the priority level is not configured by NW A then the aperiodic MUSIM gap by default has the highest priority level </w:t>
      </w:r>
    </w:p>
    <w:p w:rsidR="00AB6E05" w:rsidRDefault="00AB6E05" w:rsidP="00AB6E05">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aperiodic MUSIM gap priority level can be optionally requested by UE from NW A</w:t>
      </w:r>
    </w:p>
    <w:p w:rsidR="00AB6E05" w:rsidRDefault="00AB6E05" w:rsidP="00AB6E05">
      <w:pPr>
        <w:pStyle w:val="a3"/>
        <w:numPr>
          <w:ilvl w:val="1"/>
          <w:numId w:val="23"/>
        </w:numPr>
        <w:overflowPunct w:val="0"/>
        <w:autoSpaceDE w:val="0"/>
        <w:autoSpaceDN w:val="0"/>
        <w:adjustRightInd w:val="0"/>
        <w:spacing w:line="252" w:lineRule="auto"/>
        <w:rPr>
          <w:color w:val="000000" w:themeColor="text1"/>
          <w:lang w:eastAsia="ja-JP"/>
        </w:rPr>
      </w:pPr>
      <w:r>
        <w:rPr>
          <w:color w:val="000000" w:themeColor="text1"/>
        </w:rPr>
        <w:t xml:space="preserve">Option 2 (Apple ZTE </w:t>
      </w:r>
      <w:proofErr w:type="spellStart"/>
      <w:r>
        <w:rPr>
          <w:color w:val="000000" w:themeColor="text1"/>
        </w:rPr>
        <w:t>oppo</w:t>
      </w:r>
      <w:proofErr w:type="spellEnd"/>
      <w:r>
        <w:rPr>
          <w:color w:val="000000" w:themeColor="text1"/>
        </w:rPr>
        <w:t xml:space="preserve"> Huawei MTK): </w:t>
      </w:r>
    </w:p>
    <w:p w:rsidR="00AB6E05" w:rsidRDefault="00AB6E05" w:rsidP="00AB6E05">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Aperiodic MUSIM gap by default has the highest priority level.</w:t>
      </w:r>
    </w:p>
    <w:p w:rsidR="00AB6E05" w:rsidRDefault="00AB6E05" w:rsidP="00AB6E05">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gap priority level is not explicitly configured by the NW</w:t>
      </w:r>
    </w:p>
    <w:p w:rsidR="00AB6E05" w:rsidRDefault="00AB6E05" w:rsidP="00AB6E05">
      <w:pPr>
        <w:pStyle w:val="a3"/>
        <w:numPr>
          <w:ilvl w:val="1"/>
          <w:numId w:val="23"/>
        </w:numPr>
        <w:overflowPunct w:val="0"/>
        <w:autoSpaceDE w:val="0"/>
        <w:autoSpaceDN w:val="0"/>
        <w:adjustRightInd w:val="0"/>
        <w:spacing w:line="252" w:lineRule="auto"/>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rsidR="00AB6E05" w:rsidRDefault="00AB6E05" w:rsidP="00AB6E05">
      <w:pPr>
        <w:rPr>
          <w:rFonts w:eastAsiaTheme="minorEastAsia"/>
          <w:i/>
          <w:color w:val="000000" w:themeColor="text1"/>
          <w:lang w:val="en-US"/>
        </w:rPr>
      </w:pPr>
      <w:r>
        <w:rPr>
          <w:rFonts w:eastAsiaTheme="minorEastAsia"/>
          <w:i/>
          <w:color w:val="000000" w:themeColor="text1"/>
          <w:lang w:val="en-US"/>
        </w:rPr>
        <w:t>Recommendations:</w:t>
      </w:r>
      <w:r>
        <w:rPr>
          <w:color w:val="000000" w:themeColor="text1"/>
          <w:szCs w:val="24"/>
        </w:rPr>
        <w:t xml:space="preserve"> Option 1 and 2 are agreements from RAN4 106bis. Suggest to down-select from option 1 and 2. </w:t>
      </w:r>
    </w:p>
    <w:p w:rsidR="00812855" w:rsidRDefault="00772DB0" w:rsidP="00EF3CF3">
      <w:pPr>
        <w:jc w:val="both"/>
        <w:rPr>
          <w:lang w:val="en-US"/>
        </w:rPr>
      </w:pPr>
      <w:r>
        <w:rPr>
          <w:lang w:val="en-US"/>
        </w:rPr>
        <w:t xml:space="preserve">Regarding the priority setting for aperiodic MUSIM gaps, </w:t>
      </w:r>
      <w:r w:rsidR="00FE242A">
        <w:rPr>
          <w:lang w:val="en-US"/>
        </w:rPr>
        <w:t>option 1 has covered the scope of option 2 where NW A does not allocate priority for aperiodic gap</w:t>
      </w:r>
      <w:r w:rsidR="00251996">
        <w:rPr>
          <w:lang w:val="en-US"/>
        </w:rPr>
        <w:t>.</w:t>
      </w:r>
      <w:r w:rsidR="00FE242A">
        <w:rPr>
          <w:lang w:val="en-US"/>
        </w:rPr>
        <w:t xml:space="preserve"> This means if NW A wants to implement option 2, it simply does not allocate any priority to aperiodic gap. </w:t>
      </w:r>
      <w:r w:rsidR="007207BE">
        <w:rPr>
          <w:lang w:val="en-US"/>
        </w:rPr>
        <w:t xml:space="preserve">Hence option 1 provides functionality </w:t>
      </w:r>
      <w:r w:rsidR="004A221D">
        <w:rPr>
          <w:lang w:val="en-US"/>
        </w:rPr>
        <w:t>of option 2 and provides extra implementation flexibility</w:t>
      </w:r>
      <w:r w:rsidR="003832DF">
        <w:rPr>
          <w:lang w:val="en-US"/>
        </w:rPr>
        <w:t xml:space="preserve"> therefore we prefer option 1. </w:t>
      </w:r>
      <w:r w:rsidR="00D43F73">
        <w:rPr>
          <w:lang w:val="en-US"/>
        </w:rPr>
        <w:t xml:space="preserve">Option 2 could be acceptable. </w:t>
      </w:r>
    </w:p>
    <w:p w:rsidR="00772DB0" w:rsidRPr="00812855" w:rsidRDefault="00812855" w:rsidP="00EF3CF3">
      <w:pPr>
        <w:jc w:val="both"/>
        <w:rPr>
          <w:b/>
          <w:lang w:val="en-US"/>
        </w:rPr>
      </w:pPr>
      <w:r w:rsidRPr="00812855">
        <w:rPr>
          <w:b/>
          <w:lang w:val="en-US"/>
        </w:rPr>
        <w:t xml:space="preserve">Observation 1: For the priority for aperiodic MUSIM gap, option 1 provides functionality of option 2 and provides extra implementation flexibility compared with option 2. </w:t>
      </w:r>
    </w:p>
    <w:p w:rsidR="00AC14BE" w:rsidRDefault="00251996" w:rsidP="00AC14BE">
      <w:pPr>
        <w:jc w:val="both"/>
        <w:rPr>
          <w:lang w:val="en-US"/>
        </w:rPr>
      </w:pPr>
      <w:r>
        <w:rPr>
          <w:b/>
          <w:lang w:val="en-US"/>
        </w:rPr>
        <w:t xml:space="preserve">Proposal </w:t>
      </w:r>
      <w:r w:rsidR="00ED14E5">
        <w:rPr>
          <w:b/>
          <w:lang w:val="en-US"/>
        </w:rPr>
        <w:t>4</w:t>
      </w:r>
      <w:r>
        <w:rPr>
          <w:b/>
          <w:lang w:val="en-US"/>
        </w:rPr>
        <w:t xml:space="preserve">: </w:t>
      </w:r>
      <w:r w:rsidR="00AC14BE">
        <w:rPr>
          <w:b/>
          <w:lang w:val="en-US"/>
        </w:rPr>
        <w:t xml:space="preserve">For </w:t>
      </w:r>
      <w:r w:rsidR="005D23F4">
        <w:rPr>
          <w:b/>
          <w:lang w:val="en-US"/>
        </w:rPr>
        <w:t xml:space="preserve">the </w:t>
      </w:r>
      <w:r w:rsidR="00AC14BE">
        <w:rPr>
          <w:b/>
          <w:lang w:val="en-US"/>
        </w:rPr>
        <w:t xml:space="preserve">priority for aperiodic MUSIM gap, </w:t>
      </w:r>
      <w:r w:rsidR="00DC027C">
        <w:rPr>
          <w:b/>
          <w:lang w:val="en-US"/>
        </w:rPr>
        <w:t>prefer option 1</w:t>
      </w:r>
      <w:r w:rsidR="00AC14BE">
        <w:rPr>
          <w:b/>
          <w:lang w:val="en-US"/>
        </w:rPr>
        <w:t>.</w:t>
      </w:r>
      <w:r w:rsidR="00AC14BE">
        <w:rPr>
          <w:lang w:val="en-US"/>
        </w:rPr>
        <w:t xml:space="preserve"> </w:t>
      </w:r>
    </w:p>
    <w:p w:rsidR="00752BC6" w:rsidRDefault="00752BC6">
      <w:pPr>
        <w:suppressAutoHyphens w:val="0"/>
        <w:overflowPunct/>
        <w:autoSpaceDE/>
        <w:spacing w:after="0"/>
        <w:textAlignment w:val="auto"/>
        <w:rPr>
          <w:lang w:val="en-US"/>
        </w:rPr>
      </w:pPr>
      <w:r>
        <w:rPr>
          <w:lang w:val="en-US"/>
        </w:rPr>
        <w:br w:type="page"/>
      </w:r>
    </w:p>
    <w:p w:rsidR="00752BC6" w:rsidRDefault="00752BC6" w:rsidP="00752BC6">
      <w:pPr>
        <w:rPr>
          <w:b/>
          <w:color w:val="000000" w:themeColor="text1"/>
          <w:u w:val="single"/>
          <w:lang w:eastAsia="ko-KR"/>
        </w:rPr>
      </w:pPr>
      <w:r>
        <w:rPr>
          <w:b/>
          <w:color w:val="000000" w:themeColor="text1"/>
          <w:u w:val="single"/>
          <w:lang w:eastAsia="ko-KR"/>
        </w:rPr>
        <w:lastRenderedPageBreak/>
        <w:t>Issue 2-1-6: Order for applying the priority when number of colliding MGs is larger than 2</w:t>
      </w:r>
    </w:p>
    <w:p w:rsidR="005A1859" w:rsidRDefault="005A1859" w:rsidP="005A1859">
      <w:pPr>
        <w:pStyle w:val="a3"/>
        <w:numPr>
          <w:ilvl w:val="0"/>
          <w:numId w:val="23"/>
        </w:numPr>
        <w:spacing w:line="256" w:lineRule="auto"/>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w:t>
      </w:r>
      <w:proofErr w:type="spellStart"/>
      <w:r>
        <w:rPr>
          <w:color w:val="000000" w:themeColor="text1"/>
        </w:rPr>
        <w:t>oppo</w:t>
      </w:r>
      <w:proofErr w:type="spellEnd"/>
      <w:r>
        <w:rPr>
          <w:color w:val="000000" w:themeColor="text1"/>
        </w:rPr>
        <w:t xml:space="preserve"> Huawei Qualcomm MTK vivo)</w:t>
      </w:r>
    </w:p>
    <w:p w:rsidR="005A1859" w:rsidRPr="007347FD" w:rsidRDefault="005A1859" w:rsidP="005A1859">
      <w:pPr>
        <w:pStyle w:val="a3"/>
        <w:numPr>
          <w:ilvl w:val="0"/>
          <w:numId w:val="23"/>
        </w:numPr>
        <w:spacing w:line="256" w:lineRule="auto"/>
        <w:jc w:val="both"/>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rsidR="005A1859" w:rsidRPr="00F91085" w:rsidRDefault="005A1859" w:rsidP="005A1859">
      <w:pPr>
        <w:pStyle w:val="a3"/>
        <w:numPr>
          <w:ilvl w:val="0"/>
          <w:numId w:val="23"/>
        </w:numPr>
        <w:spacing w:line="256" w:lineRule="auto"/>
        <w:jc w:val="both"/>
        <w:rPr>
          <w:color w:val="000000" w:themeColor="text1"/>
        </w:rPr>
      </w:pPr>
      <w:r w:rsidRPr="00F91085">
        <w:rPr>
          <w:color w:val="000000" w:themeColor="text1"/>
        </w:rPr>
        <w:t>P3: When multiple gaps collide, it will be the gap with the highest priority that is used by the UE and other lower priority gaps are dropped. (Nokia)</w:t>
      </w:r>
    </w:p>
    <w:p w:rsidR="005A1859" w:rsidRPr="00F91085" w:rsidRDefault="005A1859" w:rsidP="005A1859">
      <w:pPr>
        <w:pStyle w:val="a3"/>
        <w:numPr>
          <w:ilvl w:val="0"/>
          <w:numId w:val="23"/>
        </w:numPr>
        <w:spacing w:line="256" w:lineRule="auto"/>
        <w:jc w:val="both"/>
        <w:rPr>
          <w:rFonts w:eastAsiaTheme="minorEastAsia"/>
          <w:color w:val="000000" w:themeColor="text1"/>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rsidR="00B815C4" w:rsidRDefault="00B815C4" w:rsidP="003445E4">
      <w:pPr>
        <w:jc w:val="both"/>
        <w:rPr>
          <w:bCs/>
        </w:rPr>
      </w:pPr>
    </w:p>
    <w:p w:rsidR="00D47D30" w:rsidRDefault="00554BAA" w:rsidP="003445E4">
      <w:pPr>
        <w:jc w:val="both"/>
      </w:pPr>
      <w:r w:rsidRPr="002E4650">
        <w:rPr>
          <w:rFonts w:hint="eastAsia"/>
          <w:bCs/>
        </w:rPr>
        <w:t>W</w:t>
      </w:r>
      <w:r w:rsidRPr="002E4650">
        <w:rPr>
          <w:bCs/>
        </w:rPr>
        <w:t xml:space="preserve">hen more than 2 </w:t>
      </w:r>
      <w:proofErr w:type="gramStart"/>
      <w:r w:rsidRPr="002E4650">
        <w:rPr>
          <w:bCs/>
        </w:rPr>
        <w:t>gap</w:t>
      </w:r>
      <w:proofErr w:type="gramEnd"/>
      <w:r w:rsidRPr="002E4650">
        <w:rPr>
          <w:bCs/>
        </w:rPr>
        <w:t xml:space="preserve"> collide</w:t>
      </w:r>
      <w:r w:rsidR="00936E43">
        <w:rPr>
          <w:rFonts w:hint="eastAsia"/>
          <w:bCs/>
        </w:rPr>
        <w:t>,</w:t>
      </w:r>
      <w:r w:rsidR="00936E43">
        <w:rPr>
          <w:bCs/>
        </w:rPr>
        <w:t xml:space="preserve"> the scenario is illustrated in the right hand of figure 2.</w:t>
      </w:r>
      <w:r w:rsidR="00936E43">
        <w:rPr>
          <w:rFonts w:hint="eastAsia"/>
          <w:bCs/>
        </w:rPr>
        <w:t xml:space="preserve"> </w:t>
      </w:r>
      <w:r w:rsidR="00936E43">
        <w:t>Assuming priority of gap 3, 2, 1 are P3, P2, P1 and P3&gt;P2&gt;</w:t>
      </w:r>
      <w:r w:rsidR="00936E43">
        <w:rPr>
          <w:rFonts w:hint="eastAsia"/>
        </w:rPr>
        <w:t>P</w:t>
      </w:r>
      <w:r w:rsidR="00936E43">
        <w:t xml:space="preserve">1. After using priority rules by any two gaps, at the end only the gap with the highest priority will be left. </w:t>
      </w:r>
    </w:p>
    <w:p w:rsidR="00936E43" w:rsidRDefault="001735B6" w:rsidP="003445E4">
      <w:pPr>
        <w:jc w:val="both"/>
      </w:pPr>
      <w:r>
        <w:t xml:space="preserve">For the left hand of figure 2 where gap 1 collides with gap 2 and gap 2 collides with gap 3 however gap 1 does not collide with gap 3, this means no more than 2 gaps collide at any time instant. </w:t>
      </w:r>
      <w:r w:rsidR="003445E4">
        <w:t xml:space="preserve">If gap 2 compared with gap 3 firstly and gap 2 is dropped, then gap 1 will be left. On the other </w:t>
      </w:r>
      <w:proofErr w:type="gramStart"/>
      <w:r w:rsidR="003445E4">
        <w:t>hand</w:t>
      </w:r>
      <w:proofErr w:type="gramEnd"/>
      <w:r w:rsidR="003445E4">
        <w:t xml:space="preserve"> if gap 1 is compared with gap 2 firstly and gap 2 is further compared with gap 3, only gap 3 is left. </w:t>
      </w:r>
      <w:r w:rsidR="003445E4">
        <w:rPr>
          <w:rFonts w:hint="eastAsia"/>
        </w:rPr>
        <w:t>Lo</w:t>
      </w:r>
      <w:r w:rsidR="003445E4">
        <w:t>gically for the left hand of figure 2</w:t>
      </w:r>
      <w:r w:rsidR="00207E3F">
        <w:t xml:space="preserve"> where 2 </w:t>
      </w:r>
      <w:proofErr w:type="gramStart"/>
      <w:r w:rsidR="00207E3F">
        <w:t>gap</w:t>
      </w:r>
      <w:proofErr w:type="gramEnd"/>
      <w:r w:rsidR="00207E3F">
        <w:t xml:space="preserve"> collide at each time instance however there are consecutive collisions, the UE and network will have the same understanding on which gap is dropped or left when the priority rule is used </w:t>
      </w:r>
      <w:r w:rsidR="003445E4">
        <w:t>with</w:t>
      </w:r>
      <w:r w:rsidR="00207E3F">
        <w:t xml:space="preserve"> a</w:t>
      </w:r>
      <w:r w:rsidR="003445E4">
        <w:t xml:space="preserve"> </w:t>
      </w:r>
      <w:r w:rsidR="003445E4" w:rsidRPr="003445E4">
        <w:t>chronological order.</w:t>
      </w:r>
      <w:r w:rsidR="003445E4">
        <w:rPr>
          <w:rFonts w:ascii="Arial" w:hAnsi="Arial" w:cs="Arial"/>
          <w:b/>
          <w:bCs/>
          <w:color w:val="4D5156"/>
          <w:sz w:val="21"/>
          <w:szCs w:val="21"/>
          <w:shd w:val="clear" w:color="auto" w:fill="FFFFFF"/>
        </w:rPr>
        <w:t xml:space="preserve"> </w:t>
      </w:r>
    </w:p>
    <w:p w:rsidR="006D2429" w:rsidRPr="00B72E75" w:rsidRDefault="00EE7FC2" w:rsidP="001735B6">
      <w:pPr>
        <w:jc w:val="both"/>
        <w:rPr>
          <w:lang w:val="en-US"/>
        </w:rPr>
      </w:pPr>
      <w:r>
        <w:rPr>
          <w:bCs/>
        </w:rPr>
        <w:t xml:space="preserve"> </w:t>
      </w:r>
    </w:p>
    <w:p w:rsidR="006D2429" w:rsidRDefault="0051469A" w:rsidP="006D2429">
      <w:pPr>
        <w:rPr>
          <w:color w:val="FF0000"/>
          <w:lang w:val="en-US"/>
        </w:rPr>
      </w:pPr>
      <w:r>
        <w:rPr>
          <w:noProof/>
          <w:color w:val="FF0000"/>
          <w:lang w:val="en-US"/>
        </w:rPr>
        <mc:AlternateContent>
          <mc:Choice Requires="wpg">
            <w:drawing>
              <wp:anchor distT="0" distB="0" distL="114300" distR="114300" simplePos="0" relativeHeight="251670528" behindDoc="0" locked="0" layoutInCell="1" allowOverlap="1">
                <wp:simplePos x="0" y="0"/>
                <wp:positionH relativeFrom="column">
                  <wp:posOffset>3523772</wp:posOffset>
                </wp:positionH>
                <wp:positionV relativeFrom="paragraph">
                  <wp:posOffset>83413</wp:posOffset>
                </wp:positionV>
                <wp:extent cx="1315171" cy="863807"/>
                <wp:effectExtent l="0" t="0" r="18415" b="12700"/>
                <wp:wrapNone/>
                <wp:docPr id="2" name="组合 2"/>
                <wp:cNvGraphicFramePr/>
                <a:graphic xmlns:a="http://schemas.openxmlformats.org/drawingml/2006/main">
                  <a:graphicData uri="http://schemas.microsoft.com/office/word/2010/wordprocessingGroup">
                    <wpg:wgp>
                      <wpg:cNvGrpSpPr/>
                      <wpg:grpSpPr>
                        <a:xfrm>
                          <a:off x="0" y="0"/>
                          <a:ext cx="1315171" cy="863807"/>
                          <a:chOff x="0" y="0"/>
                          <a:chExt cx="1315171" cy="863807"/>
                        </a:xfrm>
                      </wpg:grpSpPr>
                      <wps:wsp>
                        <wps:cNvPr id="31" name="矩形 31"/>
                        <wps:cNvSpPr>
                          <a:spLocks noChangeArrowheads="1"/>
                        </wps:cNvSpPr>
                        <wps:spPr bwMode="auto">
                          <a:xfrm>
                            <a:off x="0" y="647272"/>
                            <a:ext cx="621665" cy="216535"/>
                          </a:xfrm>
                          <a:prstGeom prst="rect">
                            <a:avLst/>
                          </a:prstGeom>
                          <a:solidFill>
                            <a:srgbClr val="FFFFFF"/>
                          </a:solidFill>
                          <a:ln w="9525">
                            <a:solidFill>
                              <a:srgbClr val="000000"/>
                            </a:solidFill>
                            <a:miter lim="800000"/>
                            <a:headEnd/>
                            <a:tailEnd/>
                          </a:ln>
                        </wps:spPr>
                        <wps:txbx>
                          <w:txbxContent>
                            <w:p w:rsidR="002A1066" w:rsidRPr="00674594" w:rsidRDefault="002A1066" w:rsidP="006D2429">
                              <w:pPr>
                                <w:rPr>
                                  <w:color w:val="000000"/>
                                  <w:sz w:val="14"/>
                                </w:rPr>
                              </w:pPr>
                              <w:r w:rsidRPr="00674594">
                                <w:rPr>
                                  <w:color w:val="000000"/>
                                  <w:sz w:val="14"/>
                                </w:rPr>
                                <w:t xml:space="preserve">  Gap 1</w:t>
                              </w:r>
                            </w:p>
                          </w:txbxContent>
                        </wps:txbx>
                        <wps:bodyPr rot="0" vert="horz" wrap="square" lIns="91440" tIns="45720" rIns="91440" bIns="45720" anchor="t" anchorCtr="0" upright="1">
                          <a:noAutofit/>
                        </wps:bodyPr>
                      </wps:wsp>
                      <wps:wsp>
                        <wps:cNvPr id="29" name="矩形 29"/>
                        <wps:cNvSpPr>
                          <a:spLocks noChangeArrowheads="1"/>
                        </wps:cNvSpPr>
                        <wps:spPr bwMode="auto">
                          <a:xfrm>
                            <a:off x="693506" y="339048"/>
                            <a:ext cx="621665" cy="216535"/>
                          </a:xfrm>
                          <a:prstGeom prst="rect">
                            <a:avLst/>
                          </a:prstGeom>
                          <a:solidFill>
                            <a:srgbClr val="FFFFFF"/>
                          </a:solidFill>
                          <a:ln w="9525">
                            <a:solidFill>
                              <a:srgbClr val="000000"/>
                            </a:solidFill>
                            <a:miter lim="800000"/>
                            <a:headEnd/>
                            <a:tailEnd/>
                          </a:ln>
                        </wps:spPr>
                        <wps:txbx>
                          <w:txbxContent>
                            <w:p w:rsidR="002A1066" w:rsidRPr="0069753E" w:rsidRDefault="002A1066" w:rsidP="006D2429">
                              <w:pPr>
                                <w:rPr>
                                  <w:color w:val="000000"/>
                                  <w:sz w:val="14"/>
                                </w:rPr>
                              </w:pPr>
                              <w:r w:rsidRPr="0069753E">
                                <w:rPr>
                                  <w:color w:val="000000"/>
                                  <w:sz w:val="14"/>
                                </w:rPr>
                                <w:t xml:space="preserve">  Gap </w:t>
                              </w:r>
                              <w:r>
                                <w:rPr>
                                  <w:color w:val="000000"/>
                                  <w:sz w:val="14"/>
                                </w:rPr>
                                <w:t>2</w:t>
                              </w:r>
                            </w:p>
                          </w:txbxContent>
                        </wps:txbx>
                        <wps:bodyPr rot="0" vert="horz" wrap="square" lIns="91440" tIns="45720" rIns="91440" bIns="45720" anchor="t" anchorCtr="0" upright="1">
                          <a:noAutofit/>
                        </wps:bodyPr>
                      </wps:wsp>
                      <wps:wsp>
                        <wps:cNvPr id="32" name="矩形 32"/>
                        <wps:cNvSpPr>
                          <a:spLocks noChangeArrowheads="1"/>
                        </wps:cNvSpPr>
                        <wps:spPr bwMode="auto">
                          <a:xfrm>
                            <a:off x="277402" y="0"/>
                            <a:ext cx="621665" cy="216535"/>
                          </a:xfrm>
                          <a:prstGeom prst="rect">
                            <a:avLst/>
                          </a:prstGeom>
                          <a:solidFill>
                            <a:srgbClr val="FFFFFF"/>
                          </a:solidFill>
                          <a:ln w="9525">
                            <a:solidFill>
                              <a:srgbClr val="000000"/>
                            </a:solidFill>
                            <a:miter lim="800000"/>
                            <a:headEnd/>
                            <a:tailEnd/>
                          </a:ln>
                        </wps:spPr>
                        <wps:txbx>
                          <w:txbxContent>
                            <w:p w:rsidR="002A1066" w:rsidRPr="0069753E" w:rsidRDefault="002A1066" w:rsidP="006D2429">
                              <w:pPr>
                                <w:rPr>
                                  <w:color w:val="000000"/>
                                  <w:sz w:val="14"/>
                                </w:rPr>
                              </w:pPr>
                              <w:r w:rsidRPr="0069753E">
                                <w:rPr>
                                  <w:color w:val="000000"/>
                                  <w:sz w:val="14"/>
                                </w:rPr>
                                <w:t xml:space="preserve">  Gap </w:t>
                              </w:r>
                              <w:r>
                                <w:rPr>
                                  <w:color w:val="000000"/>
                                  <w:sz w:val="14"/>
                                </w:rPr>
                                <w:t>3</w:t>
                              </w:r>
                            </w:p>
                          </w:txbxContent>
                        </wps:txbx>
                        <wps:bodyPr rot="0" vert="horz" wrap="square" lIns="91440" tIns="45720" rIns="91440" bIns="45720" anchor="t" anchorCtr="0" upright="1">
                          <a:noAutofit/>
                        </wps:bodyPr>
                      </wps:wsp>
                    </wpg:wgp>
                  </a:graphicData>
                </a:graphic>
              </wp:anchor>
            </w:drawing>
          </mc:Choice>
          <mc:Fallback>
            <w:pict>
              <v:group id="组合 2" o:spid="_x0000_s1026" style="position:absolute;margin-left:277.45pt;margin-top:6.55pt;width:103.55pt;height:68pt;z-index:251670528" coordsize="13151,8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">
                <v:rect id="矩形 31" o:spid="_x0000_s1027" style="position:absolute;top:6472;width:6216;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rsidR="002A1066" w:rsidRPr="00674594" w:rsidRDefault="002A1066" w:rsidP="006D2429">
                        <w:pPr>
                          <w:rPr>
                            <w:color w:val="000000"/>
                            <w:sz w:val="14"/>
                          </w:rPr>
                        </w:pPr>
                        <w:r w:rsidRPr="00674594">
                          <w:rPr>
                            <w:color w:val="000000"/>
                            <w:sz w:val="14"/>
                          </w:rPr>
                          <w:t xml:space="preserve">  Gap 1</w:t>
                        </w:r>
                      </w:p>
                    </w:txbxContent>
                  </v:textbox>
                </v:rect>
                <v:rect id="矩形 29" o:spid="_x0000_s1028" style="position:absolute;left:6935;top:3390;width:6216;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rsidR="002A1066" w:rsidRPr="0069753E" w:rsidRDefault="002A1066" w:rsidP="006D2429">
                        <w:pPr>
                          <w:rPr>
                            <w:color w:val="000000"/>
                            <w:sz w:val="14"/>
                          </w:rPr>
                        </w:pPr>
                        <w:r w:rsidRPr="0069753E">
                          <w:rPr>
                            <w:color w:val="000000"/>
                            <w:sz w:val="14"/>
                          </w:rPr>
                          <w:t xml:space="preserve">  Gap </w:t>
                        </w:r>
                        <w:r>
                          <w:rPr>
                            <w:color w:val="000000"/>
                            <w:sz w:val="14"/>
                          </w:rPr>
                          <w:t>2</w:t>
                        </w:r>
                      </w:p>
                    </w:txbxContent>
                  </v:textbox>
                </v:rect>
                <v:rect id="矩形 32" o:spid="_x0000_s1029" style="position:absolute;left:2774;width:6216;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rsidR="002A1066" w:rsidRPr="0069753E" w:rsidRDefault="002A1066" w:rsidP="006D2429">
                        <w:pPr>
                          <w:rPr>
                            <w:color w:val="000000"/>
                            <w:sz w:val="14"/>
                          </w:rPr>
                        </w:pPr>
                        <w:r w:rsidRPr="0069753E">
                          <w:rPr>
                            <w:color w:val="000000"/>
                            <w:sz w:val="14"/>
                          </w:rPr>
                          <w:t xml:space="preserve">  Gap </w:t>
                        </w:r>
                        <w:r>
                          <w:rPr>
                            <w:color w:val="000000"/>
                            <w:sz w:val="14"/>
                          </w:rPr>
                          <w:t>3</w:t>
                        </w:r>
                      </w:p>
                    </w:txbxContent>
                  </v:textbox>
                </v:rect>
              </v:group>
            </w:pict>
          </mc:Fallback>
        </mc:AlternateContent>
      </w:r>
      <w:r>
        <w:rPr>
          <w:noProof/>
          <w:color w:val="FF0000"/>
          <w:lang w:val="en-US"/>
        </w:rPr>
        <mc:AlternateContent>
          <mc:Choice Requires="wpg">
            <w:drawing>
              <wp:anchor distT="0" distB="0" distL="114300" distR="114300" simplePos="0" relativeHeight="251666432" behindDoc="0" locked="0" layoutInCell="1" allowOverlap="1">
                <wp:simplePos x="0" y="0"/>
                <wp:positionH relativeFrom="column">
                  <wp:posOffset>523718</wp:posOffset>
                </wp:positionH>
                <wp:positionV relativeFrom="paragraph">
                  <wp:posOffset>109099</wp:posOffset>
                </wp:positionV>
                <wp:extent cx="2060047" cy="827847"/>
                <wp:effectExtent l="0" t="0" r="16510" b="10795"/>
                <wp:wrapNone/>
                <wp:docPr id="1" name="组合 1"/>
                <wp:cNvGraphicFramePr/>
                <a:graphic xmlns:a="http://schemas.openxmlformats.org/drawingml/2006/main">
                  <a:graphicData uri="http://schemas.microsoft.com/office/word/2010/wordprocessingGroup">
                    <wpg:wgp>
                      <wpg:cNvGrpSpPr/>
                      <wpg:grpSpPr>
                        <a:xfrm>
                          <a:off x="0" y="0"/>
                          <a:ext cx="2060047" cy="827847"/>
                          <a:chOff x="0" y="0"/>
                          <a:chExt cx="2060047" cy="827847"/>
                        </a:xfrm>
                      </wpg:grpSpPr>
                      <wps:wsp>
                        <wps:cNvPr id="27" name="矩形 27"/>
                        <wps:cNvSpPr>
                          <a:spLocks noChangeArrowheads="1"/>
                        </wps:cNvSpPr>
                        <wps:spPr bwMode="auto">
                          <a:xfrm>
                            <a:off x="0" y="611312"/>
                            <a:ext cx="621665" cy="216535"/>
                          </a:xfrm>
                          <a:prstGeom prst="rect">
                            <a:avLst/>
                          </a:prstGeom>
                          <a:solidFill>
                            <a:srgbClr val="FFFFFF"/>
                          </a:solidFill>
                          <a:ln w="9525">
                            <a:solidFill>
                              <a:srgbClr val="000000"/>
                            </a:solidFill>
                            <a:miter lim="800000"/>
                            <a:headEnd/>
                            <a:tailEnd/>
                          </a:ln>
                        </wps:spPr>
                        <wps:txbx>
                          <w:txbxContent>
                            <w:p w:rsidR="002A1066" w:rsidRPr="00674594" w:rsidRDefault="002A1066" w:rsidP="006D2429">
                              <w:pPr>
                                <w:rPr>
                                  <w:color w:val="000000"/>
                                  <w:sz w:val="14"/>
                                </w:rPr>
                              </w:pPr>
                              <w:r w:rsidRPr="00674594">
                                <w:rPr>
                                  <w:color w:val="000000"/>
                                  <w:sz w:val="14"/>
                                </w:rPr>
                                <w:t xml:space="preserve">  Gap 1</w:t>
                              </w:r>
                            </w:p>
                          </w:txbxContent>
                        </wps:txbx>
                        <wps:bodyPr rot="0" vert="horz" wrap="square" lIns="91440" tIns="45720" rIns="91440" bIns="45720" anchor="t" anchorCtr="0" upright="1">
                          <a:noAutofit/>
                        </wps:bodyPr>
                      </wps:wsp>
                      <wps:wsp>
                        <wps:cNvPr id="28" name="矩形 28"/>
                        <wps:cNvSpPr>
                          <a:spLocks noChangeArrowheads="1"/>
                        </wps:cNvSpPr>
                        <wps:spPr bwMode="auto">
                          <a:xfrm>
                            <a:off x="729465" y="344184"/>
                            <a:ext cx="621665" cy="216535"/>
                          </a:xfrm>
                          <a:prstGeom prst="rect">
                            <a:avLst/>
                          </a:prstGeom>
                          <a:solidFill>
                            <a:srgbClr val="FFFFFF"/>
                          </a:solidFill>
                          <a:ln w="9525">
                            <a:solidFill>
                              <a:srgbClr val="000000"/>
                            </a:solidFill>
                            <a:miter lim="800000"/>
                            <a:headEnd/>
                            <a:tailEnd/>
                          </a:ln>
                        </wps:spPr>
                        <wps:txbx>
                          <w:txbxContent>
                            <w:p w:rsidR="002A1066" w:rsidRPr="0069753E" w:rsidRDefault="002A1066" w:rsidP="006D2429">
                              <w:pPr>
                                <w:rPr>
                                  <w:color w:val="000000"/>
                                  <w:sz w:val="14"/>
                                </w:rPr>
                              </w:pPr>
                              <w:r w:rsidRPr="0069753E">
                                <w:rPr>
                                  <w:color w:val="000000"/>
                                  <w:sz w:val="14"/>
                                </w:rPr>
                                <w:t xml:space="preserve">  Gap </w:t>
                              </w:r>
                              <w:r>
                                <w:rPr>
                                  <w:color w:val="000000"/>
                                  <w:sz w:val="14"/>
                                </w:rPr>
                                <w:t>2</w:t>
                              </w:r>
                            </w:p>
                          </w:txbxContent>
                        </wps:txbx>
                        <wps:bodyPr rot="0" vert="horz" wrap="square" lIns="91440" tIns="45720" rIns="91440" bIns="45720" anchor="t" anchorCtr="0" upright="1">
                          <a:noAutofit/>
                        </wps:bodyPr>
                      </wps:wsp>
                      <wps:wsp>
                        <wps:cNvPr id="30" name="矩形 30"/>
                        <wps:cNvSpPr>
                          <a:spLocks noChangeArrowheads="1"/>
                        </wps:cNvSpPr>
                        <wps:spPr bwMode="auto">
                          <a:xfrm>
                            <a:off x="1438382" y="0"/>
                            <a:ext cx="621665" cy="216535"/>
                          </a:xfrm>
                          <a:prstGeom prst="rect">
                            <a:avLst/>
                          </a:prstGeom>
                          <a:solidFill>
                            <a:srgbClr val="FFFFFF"/>
                          </a:solidFill>
                          <a:ln w="9525">
                            <a:solidFill>
                              <a:srgbClr val="000000"/>
                            </a:solidFill>
                            <a:miter lim="800000"/>
                            <a:headEnd/>
                            <a:tailEnd/>
                          </a:ln>
                        </wps:spPr>
                        <wps:txbx>
                          <w:txbxContent>
                            <w:p w:rsidR="002A1066" w:rsidRPr="0069753E" w:rsidRDefault="002A1066" w:rsidP="006D2429">
                              <w:pPr>
                                <w:rPr>
                                  <w:color w:val="000000"/>
                                  <w:sz w:val="14"/>
                                </w:rPr>
                              </w:pPr>
                              <w:r w:rsidRPr="0069753E">
                                <w:rPr>
                                  <w:color w:val="000000"/>
                                  <w:sz w:val="14"/>
                                </w:rPr>
                                <w:t xml:space="preserve">  Gap </w:t>
                              </w:r>
                              <w:r>
                                <w:rPr>
                                  <w:color w:val="000000"/>
                                  <w:sz w:val="14"/>
                                </w:rPr>
                                <w:t>3</w:t>
                              </w:r>
                            </w:p>
                          </w:txbxContent>
                        </wps:txbx>
                        <wps:bodyPr rot="0" vert="horz" wrap="square" lIns="91440" tIns="45720" rIns="91440" bIns="45720" anchor="t" anchorCtr="0" upright="1">
                          <a:noAutofit/>
                        </wps:bodyPr>
                      </wps:wsp>
                    </wpg:wgp>
                  </a:graphicData>
                </a:graphic>
              </wp:anchor>
            </w:drawing>
          </mc:Choice>
          <mc:Fallback>
            <w:pict>
              <v:group id="组合 1" o:spid="_x0000_s1030" style="position:absolute;margin-left:41.25pt;margin-top:8.6pt;width:162.2pt;height:65.2pt;z-index:251666432" coordsize="20600,8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">
                <v:rect id="矩形 27" o:spid="_x0000_s1031" style="position:absolute;top:6113;width:6216;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rsidR="002A1066" w:rsidRPr="00674594" w:rsidRDefault="002A1066" w:rsidP="006D2429">
                        <w:pPr>
                          <w:rPr>
                            <w:color w:val="000000"/>
                            <w:sz w:val="14"/>
                          </w:rPr>
                        </w:pPr>
                        <w:r w:rsidRPr="00674594">
                          <w:rPr>
                            <w:color w:val="000000"/>
                            <w:sz w:val="14"/>
                          </w:rPr>
                          <w:t xml:space="preserve">  Gap 1</w:t>
                        </w:r>
                      </w:p>
                    </w:txbxContent>
                  </v:textbox>
                </v:rect>
                <v:rect id="矩形 28" o:spid="_x0000_s1032" style="position:absolute;left:7294;top:3441;width:6217;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rsidR="002A1066" w:rsidRPr="0069753E" w:rsidRDefault="002A1066" w:rsidP="006D2429">
                        <w:pPr>
                          <w:rPr>
                            <w:color w:val="000000"/>
                            <w:sz w:val="14"/>
                          </w:rPr>
                        </w:pPr>
                        <w:r w:rsidRPr="0069753E">
                          <w:rPr>
                            <w:color w:val="000000"/>
                            <w:sz w:val="14"/>
                          </w:rPr>
                          <w:t xml:space="preserve">  Gap </w:t>
                        </w:r>
                        <w:r>
                          <w:rPr>
                            <w:color w:val="000000"/>
                            <w:sz w:val="14"/>
                          </w:rPr>
                          <w:t>2</w:t>
                        </w:r>
                      </w:p>
                    </w:txbxContent>
                  </v:textbox>
                </v:rect>
                <v:rect id="矩形 30" o:spid="_x0000_s1033" style="position:absolute;left:14383;width:6217;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rsidR="002A1066" w:rsidRPr="0069753E" w:rsidRDefault="002A1066" w:rsidP="006D2429">
                        <w:pPr>
                          <w:rPr>
                            <w:color w:val="000000"/>
                            <w:sz w:val="14"/>
                          </w:rPr>
                        </w:pPr>
                        <w:r w:rsidRPr="0069753E">
                          <w:rPr>
                            <w:color w:val="000000"/>
                            <w:sz w:val="14"/>
                          </w:rPr>
                          <w:t xml:space="preserve">  Gap </w:t>
                        </w:r>
                        <w:r>
                          <w:rPr>
                            <w:color w:val="000000"/>
                            <w:sz w:val="14"/>
                          </w:rPr>
                          <w:t>3</w:t>
                        </w:r>
                      </w:p>
                    </w:txbxContent>
                  </v:textbox>
                </v:rect>
              </v:group>
            </w:pict>
          </mc:Fallback>
        </mc:AlternateContent>
      </w:r>
    </w:p>
    <w:p w:rsidR="006D2429" w:rsidRDefault="006D2429" w:rsidP="006D2429">
      <w:pPr>
        <w:rPr>
          <w:color w:val="FF0000"/>
          <w:lang w:val="en-US"/>
        </w:rPr>
      </w:pPr>
    </w:p>
    <w:p w:rsidR="006D2429" w:rsidRPr="00630DF9" w:rsidRDefault="006D2429" w:rsidP="006D2429">
      <w:pPr>
        <w:rPr>
          <w:color w:val="000000"/>
          <w:lang w:val="en-US"/>
        </w:rPr>
      </w:pPr>
      <w:r w:rsidRPr="00630DF9">
        <w:rPr>
          <w:color w:val="000000"/>
          <w:lang w:val="en-US"/>
        </w:rPr>
        <w:tab/>
      </w:r>
    </w:p>
    <w:p w:rsidR="006D2429" w:rsidRDefault="006D2429" w:rsidP="006D2429">
      <w:pPr>
        <w:rPr>
          <w:b/>
          <w:color w:val="0070C0"/>
          <w:u w:val="single"/>
          <w:lang w:eastAsia="ko-KR"/>
        </w:rPr>
      </w:pPr>
    </w:p>
    <w:p w:rsidR="006D2429" w:rsidRPr="003D4DCD" w:rsidRDefault="006D2429" w:rsidP="006D2429">
      <w:pPr>
        <w:numPr>
          <w:ilvl w:val="0"/>
          <w:numId w:val="26"/>
        </w:numPr>
        <w:rPr>
          <w:lang w:val="en-US"/>
        </w:rPr>
      </w:pPr>
      <w:r w:rsidRPr="003D4DCD">
        <w:rPr>
          <w:lang w:val="en-US"/>
        </w:rPr>
        <w:t xml:space="preserve">                                             (2)</w:t>
      </w:r>
    </w:p>
    <w:p w:rsidR="00752BC6" w:rsidRDefault="003B1DD0" w:rsidP="003B1DD0">
      <w:pPr>
        <w:jc w:val="center"/>
      </w:pPr>
      <w:r>
        <w:rPr>
          <w:rFonts w:hint="eastAsia"/>
        </w:rPr>
        <w:t>Fi</w:t>
      </w:r>
      <w:r>
        <w:t>gure 2 Order for applying priority rule when colliding gap larger than 2</w:t>
      </w:r>
    </w:p>
    <w:p w:rsidR="00B0668E" w:rsidRPr="00B0668E" w:rsidRDefault="00B0668E" w:rsidP="00325FEF">
      <w:pPr>
        <w:jc w:val="both"/>
      </w:pPr>
      <w:r w:rsidRPr="00B0668E">
        <w:t xml:space="preserve">However, </w:t>
      </w:r>
      <w:r w:rsidR="00E40B14">
        <w:t xml:space="preserve">this issue is also related to </w:t>
      </w:r>
      <w:r w:rsidR="00512CD6">
        <w:t xml:space="preserve">MUSIM gap collision handling since both </w:t>
      </w:r>
      <w:proofErr w:type="gramStart"/>
      <w:r w:rsidR="00512CD6">
        <w:t>priority based</w:t>
      </w:r>
      <w:proofErr w:type="gramEnd"/>
      <w:r w:rsidR="00512CD6">
        <w:t xml:space="preserve"> solution and “keep solution” are agreed to be used</w:t>
      </w:r>
      <w:r w:rsidR="00CD5471">
        <w:t xml:space="preserve"> and the former analysis applies at least when priority based rule is used for collision handling.</w:t>
      </w:r>
      <w:r w:rsidR="004D0BF0">
        <w:t xml:space="preserve"> In addition, it is good for this topic to be discussed in the section </w:t>
      </w:r>
      <w:r w:rsidR="004943C3">
        <w:t>2.3.</w:t>
      </w:r>
      <w:r w:rsidR="00CD5471">
        <w:t xml:space="preserve"> </w:t>
      </w:r>
      <w:r w:rsidR="00512CD6">
        <w:t xml:space="preserve"> </w:t>
      </w:r>
    </w:p>
    <w:p w:rsidR="008F0F48" w:rsidRDefault="00325FEF" w:rsidP="00325FEF">
      <w:pPr>
        <w:jc w:val="both"/>
        <w:rPr>
          <w:b/>
          <w:lang w:val="en-US"/>
        </w:rPr>
      </w:pPr>
      <w:r>
        <w:rPr>
          <w:b/>
          <w:lang w:val="en-US"/>
        </w:rPr>
        <w:t xml:space="preserve">Proposal 5: </w:t>
      </w:r>
      <w:r w:rsidR="004819CB">
        <w:rPr>
          <w:b/>
          <w:lang w:val="en-US"/>
        </w:rPr>
        <w:t xml:space="preserve">When </w:t>
      </w:r>
      <w:proofErr w:type="gramStart"/>
      <w:r w:rsidR="004819CB">
        <w:rPr>
          <w:b/>
          <w:lang w:val="en-US"/>
        </w:rPr>
        <w:t>priority based</w:t>
      </w:r>
      <w:proofErr w:type="gramEnd"/>
      <w:r w:rsidR="004819CB">
        <w:rPr>
          <w:b/>
          <w:lang w:val="en-US"/>
        </w:rPr>
        <w:t xml:space="preserve"> collision handling rule is used, </w:t>
      </w:r>
    </w:p>
    <w:p w:rsidR="00FE1BD9" w:rsidRDefault="004819CB" w:rsidP="00325FEF">
      <w:pPr>
        <w:jc w:val="both"/>
        <w:rPr>
          <w:b/>
          <w:lang w:val="en-US"/>
        </w:rPr>
      </w:pPr>
      <w:r>
        <w:rPr>
          <w:b/>
          <w:lang w:val="en-US"/>
        </w:rPr>
        <w:t>f</w:t>
      </w:r>
      <w:r w:rsidR="002657AB">
        <w:rPr>
          <w:b/>
          <w:lang w:val="en-US"/>
        </w:rPr>
        <w:t>or the o</w:t>
      </w:r>
      <w:r w:rsidR="00864983" w:rsidRPr="00864983">
        <w:rPr>
          <w:b/>
          <w:lang w:val="en-US"/>
        </w:rPr>
        <w:t>rder for applying the priority when number of colliding MGs is larger than 2</w:t>
      </w:r>
      <w:r w:rsidR="00FE1BD9">
        <w:rPr>
          <w:b/>
          <w:lang w:val="en-US"/>
        </w:rPr>
        <w:t xml:space="preserve">, Ok with P1. </w:t>
      </w:r>
    </w:p>
    <w:p w:rsidR="00FE1BD9" w:rsidRDefault="00FE1BD9" w:rsidP="00FE1BD9">
      <w:pPr>
        <w:jc w:val="both"/>
        <w:rPr>
          <w:b/>
          <w:lang w:val="en-US"/>
        </w:rPr>
      </w:pPr>
      <w:r>
        <w:rPr>
          <w:b/>
          <w:lang w:val="en-US"/>
        </w:rPr>
        <w:t xml:space="preserve">Proposal 6: </w:t>
      </w:r>
      <w:r w:rsidR="004819CB">
        <w:rPr>
          <w:b/>
          <w:lang w:val="en-US"/>
        </w:rPr>
        <w:t xml:space="preserve">When </w:t>
      </w:r>
      <w:proofErr w:type="gramStart"/>
      <w:r w:rsidR="004819CB">
        <w:rPr>
          <w:b/>
          <w:lang w:val="en-US"/>
        </w:rPr>
        <w:t>priority based</w:t>
      </w:r>
      <w:proofErr w:type="gramEnd"/>
      <w:r w:rsidR="004819CB">
        <w:rPr>
          <w:b/>
          <w:lang w:val="en-US"/>
        </w:rPr>
        <w:t xml:space="preserve"> collision handling rule is used</w:t>
      </w:r>
      <w:r w:rsidR="004819CB">
        <w:rPr>
          <w:rFonts w:hint="eastAsia"/>
          <w:b/>
          <w:lang w:val="en-US"/>
        </w:rPr>
        <w:t xml:space="preserve"> </w:t>
      </w:r>
      <w:r w:rsidR="004819CB">
        <w:rPr>
          <w:b/>
          <w:lang w:val="en-US"/>
        </w:rPr>
        <w:t>and w</w:t>
      </w:r>
      <w:r>
        <w:rPr>
          <w:rFonts w:hint="eastAsia"/>
          <w:b/>
          <w:lang w:val="en-US"/>
        </w:rPr>
        <w:t>hen</w:t>
      </w:r>
      <w:r>
        <w:rPr>
          <w:b/>
          <w:lang w:val="en-US"/>
        </w:rPr>
        <w:t xml:space="preserve"> at most </w:t>
      </w:r>
      <w:r w:rsidRPr="00FE1BD9">
        <w:rPr>
          <w:b/>
          <w:lang w:val="en-US"/>
        </w:rPr>
        <w:t xml:space="preserve">2 gap collide at each time instance however there are consecutive collisions, the priority rule should be applied </w:t>
      </w:r>
      <w:r>
        <w:rPr>
          <w:b/>
          <w:lang w:val="en-US"/>
        </w:rPr>
        <w:t>with</w:t>
      </w:r>
      <w:r w:rsidRPr="00FE1BD9">
        <w:rPr>
          <w:b/>
          <w:lang w:val="en-US"/>
        </w:rPr>
        <w:t xml:space="preserve"> a chronological order</w:t>
      </w:r>
      <w:r>
        <w:rPr>
          <w:b/>
          <w:lang w:val="en-US"/>
        </w:rPr>
        <w:t xml:space="preserve">. </w:t>
      </w:r>
    </w:p>
    <w:p w:rsidR="00325FEF" w:rsidRPr="00864983" w:rsidRDefault="00325FEF" w:rsidP="00325FEF">
      <w:pPr>
        <w:jc w:val="both"/>
        <w:rPr>
          <w:b/>
          <w:lang w:val="en-US"/>
        </w:rPr>
      </w:pPr>
    </w:p>
    <w:p w:rsidR="00F35041" w:rsidRPr="003A5FDE" w:rsidRDefault="00F21BBD" w:rsidP="003A5FDE">
      <w:pPr>
        <w:pStyle w:val="2"/>
        <w:rPr>
          <w:szCs w:val="16"/>
        </w:rPr>
      </w:pPr>
      <w:r w:rsidRPr="003A5FDE">
        <w:rPr>
          <w:szCs w:val="16"/>
        </w:rPr>
        <w:t>On collision between different MUSIM gaps</w:t>
      </w:r>
    </w:p>
    <w:p w:rsidR="002E3014" w:rsidRDefault="00D42D10" w:rsidP="004333FD">
      <w:r w:rsidRPr="00D42D10">
        <w:t xml:space="preserve">For the </w:t>
      </w:r>
      <w:r>
        <w:t>collision between different MUSIM gap, the following issues had been discussed at previous RAN4 meeting.</w:t>
      </w:r>
      <w:r w:rsidR="00D92B87">
        <w:t xml:space="preserve"> The key question is related to issue 2-2-2, i.e., </w:t>
      </w:r>
      <w:r w:rsidR="00B6301F">
        <w:t xml:space="preserve">which </w:t>
      </w:r>
      <w:r w:rsidR="00D92B87">
        <w:t>solution</w:t>
      </w:r>
      <w:r w:rsidR="00B6301F">
        <w:t xml:space="preserve"> should be used</w:t>
      </w:r>
      <w:r w:rsidR="00D92B87">
        <w:t xml:space="preserve"> when MUSIM gap</w:t>
      </w:r>
      <w:r w:rsidR="00B6301F">
        <w:t xml:space="preserve"> collides. </w:t>
      </w:r>
    </w:p>
    <w:p w:rsidR="00FB3ECB" w:rsidRDefault="00FB3ECB" w:rsidP="00FB3ECB">
      <w:pPr>
        <w:rPr>
          <w:b/>
          <w:color w:val="000000" w:themeColor="text1"/>
          <w:u w:val="single"/>
          <w:lang w:eastAsia="ko-KR"/>
        </w:rPr>
      </w:pPr>
      <w:bookmarkStart w:id="2" w:name="_Hlk135973026"/>
      <w:r>
        <w:rPr>
          <w:b/>
          <w:color w:val="000000" w:themeColor="text1"/>
          <w:u w:val="single"/>
          <w:lang w:eastAsia="ko-KR"/>
        </w:rPr>
        <w:t xml:space="preserve">Issue 2-2-1: Definition of the collision between different MUSIM gaps </w:t>
      </w:r>
    </w:p>
    <w:bookmarkEnd w:id="2"/>
    <w:p w:rsidR="00FB3ECB" w:rsidRDefault="00FB3ECB" w:rsidP="00FB3ECB">
      <w:pPr>
        <w:pStyle w:val="a3"/>
        <w:numPr>
          <w:ilvl w:val="0"/>
          <w:numId w:val="23"/>
        </w:numPr>
        <w:ind w:left="720"/>
        <w:rPr>
          <w:color w:val="000000" w:themeColor="text1"/>
        </w:rPr>
      </w:pPr>
      <w:r>
        <w:rPr>
          <w:color w:val="000000" w:themeColor="text1"/>
        </w:rPr>
        <w:lastRenderedPageBreak/>
        <w:t>Proposals</w:t>
      </w:r>
    </w:p>
    <w:p w:rsidR="00FB3ECB" w:rsidRDefault="00FB3ECB" w:rsidP="00FB3ECB">
      <w:pPr>
        <w:pStyle w:val="a3"/>
        <w:numPr>
          <w:ilvl w:val="1"/>
          <w:numId w:val="23"/>
        </w:numPr>
        <w:ind w:left="1440"/>
        <w:rPr>
          <w:color w:val="000000" w:themeColor="text1"/>
        </w:rPr>
      </w:pPr>
      <w:r>
        <w:rPr>
          <w:color w:val="000000" w:themeColor="text1"/>
        </w:rPr>
        <w:t>Option 1: The gap proximity condition</w:t>
      </w:r>
      <w:r w:rsidR="000C19A3">
        <w:rPr>
          <w:color w:val="000000" w:themeColor="text1"/>
        </w:rPr>
        <w:t xml:space="preserve"> defined</w:t>
      </w:r>
      <w:r>
        <w:rPr>
          <w:color w:val="000000" w:themeColor="text1"/>
        </w:rPr>
        <w:t xml:space="preserve"> for Rel-17 concurrent gap collision should be reused </w:t>
      </w:r>
      <w:r>
        <w:rPr>
          <w:rFonts w:hint="eastAsia"/>
          <w:color w:val="000000" w:themeColor="text1"/>
        </w:rPr>
        <w:t>for</w:t>
      </w:r>
      <w:r>
        <w:rPr>
          <w:color w:val="000000" w:themeColor="text1"/>
        </w:rPr>
        <w:t xml:space="preserve"> the collision </w:t>
      </w:r>
      <w:r w:rsidR="000C19A3">
        <w:rPr>
          <w:color w:val="000000" w:themeColor="text1"/>
        </w:rPr>
        <w:t xml:space="preserve">definition </w:t>
      </w:r>
      <w:r>
        <w:rPr>
          <w:color w:val="000000" w:themeColor="text1"/>
        </w:rPr>
        <w:t>between different MUSIM gap</w:t>
      </w:r>
      <w:r w:rsidR="000C19A3">
        <w:rPr>
          <w:color w:val="000000" w:themeColor="text1"/>
        </w:rPr>
        <w:t>s</w:t>
      </w:r>
      <w:r>
        <w:rPr>
          <w:color w:val="000000" w:themeColor="text1"/>
        </w:rPr>
        <w:t xml:space="preserve"> when </w:t>
      </w:r>
      <w:proofErr w:type="gramStart"/>
      <w:r>
        <w:rPr>
          <w:color w:val="000000" w:themeColor="text1"/>
        </w:rPr>
        <w:t>priority</w:t>
      </w:r>
      <w:r w:rsidR="000C19A3">
        <w:rPr>
          <w:color w:val="000000" w:themeColor="text1"/>
        </w:rPr>
        <w:t xml:space="preserve"> based</w:t>
      </w:r>
      <w:proofErr w:type="gramEnd"/>
      <w:r w:rsidR="000C19A3">
        <w:rPr>
          <w:color w:val="000000" w:themeColor="text1"/>
        </w:rPr>
        <w:t xml:space="preserve"> solution</w:t>
      </w:r>
      <w:r>
        <w:rPr>
          <w:color w:val="000000" w:themeColor="text1"/>
        </w:rPr>
        <w:t xml:space="preserve"> </w:t>
      </w:r>
      <w:r w:rsidR="000C19A3">
        <w:rPr>
          <w:color w:val="000000" w:themeColor="text1"/>
        </w:rPr>
        <w:t>is</w:t>
      </w:r>
      <w:r>
        <w:rPr>
          <w:color w:val="000000" w:themeColor="text1"/>
        </w:rPr>
        <w:t xml:space="preserve"> used to handle the collision between MUSIM gaps (CMCC Apple </w:t>
      </w:r>
      <w:proofErr w:type="spellStart"/>
      <w:r>
        <w:rPr>
          <w:color w:val="000000" w:themeColor="text1"/>
        </w:rPr>
        <w:t>xiaomi</w:t>
      </w:r>
      <w:proofErr w:type="spellEnd"/>
      <w:r>
        <w:rPr>
          <w:color w:val="000000" w:themeColor="text1"/>
        </w:rPr>
        <w:t xml:space="preserve"> ZTE </w:t>
      </w:r>
      <w:proofErr w:type="spellStart"/>
      <w:r>
        <w:rPr>
          <w:color w:val="000000" w:themeColor="text1"/>
        </w:rPr>
        <w:t>oppo</w:t>
      </w:r>
      <w:proofErr w:type="spellEnd"/>
      <w:r>
        <w:rPr>
          <w:color w:val="000000" w:themeColor="text1"/>
        </w:rPr>
        <w:t xml:space="preserve"> MTK vivo)</w:t>
      </w:r>
    </w:p>
    <w:p w:rsidR="00FB3ECB" w:rsidRDefault="00FB3ECB" w:rsidP="00FB3ECB">
      <w:pPr>
        <w:pStyle w:val="a3"/>
        <w:numPr>
          <w:ilvl w:val="1"/>
          <w:numId w:val="23"/>
        </w:numPr>
        <w:ind w:left="1440"/>
        <w:rPr>
          <w:color w:val="000000" w:themeColor="text1"/>
        </w:rPr>
      </w:pPr>
      <w:r>
        <w:rPr>
          <w:color w:val="000000" w:themeColor="text1"/>
        </w:rPr>
        <w:t>Option 2: Postpone the discussion till issue 2-2-2 is stable (Huawei)</w:t>
      </w:r>
    </w:p>
    <w:p w:rsidR="00FB3ECB" w:rsidRDefault="00FB3ECB" w:rsidP="00FB3ECB">
      <w:pPr>
        <w:pStyle w:val="a3"/>
        <w:numPr>
          <w:ilvl w:val="1"/>
          <w:numId w:val="23"/>
        </w:numPr>
        <w:ind w:left="1440"/>
        <w:rPr>
          <w:color w:val="000000" w:themeColor="text1"/>
        </w:rPr>
      </w:pPr>
      <w:r w:rsidRPr="00C50FCB">
        <w:rPr>
          <w:color w:val="000000" w:themeColor="text1"/>
        </w:rPr>
        <w:t>Option 3: A collision between MUSIM gaps means a physical overlap in time domain between two MUSIM gaps and RAN4 does not define ‘proximity’ for collisions between MUSIM gaps. Considering the following cases:</w:t>
      </w:r>
      <w:r>
        <w:rPr>
          <w:color w:val="000000" w:themeColor="text1"/>
        </w:rPr>
        <w:t xml:space="preserve"> </w:t>
      </w:r>
      <w:r w:rsidRPr="00C50FCB">
        <w:rPr>
          <w:color w:val="000000" w:themeColor="text1"/>
        </w:rPr>
        <w:t>(Nokia)</w:t>
      </w:r>
    </w:p>
    <w:p w:rsidR="00FB3ECB" w:rsidRPr="00C50FCB" w:rsidRDefault="00FB3ECB" w:rsidP="00FB3ECB">
      <w:pPr>
        <w:pStyle w:val="RAN4proposal"/>
        <w:numPr>
          <w:ilvl w:val="2"/>
          <w:numId w:val="23"/>
        </w:numPr>
        <w:rPr>
          <w:b w:val="0"/>
        </w:rPr>
      </w:pPr>
      <w:r w:rsidRPr="00C50FCB">
        <w:rPr>
          <w:b w:val="0"/>
        </w:rPr>
        <w:t>Fully non-overlapping MUSIM gaps: All MUSIM gaps are disjoint in time.</w:t>
      </w:r>
    </w:p>
    <w:p w:rsidR="00FB3ECB" w:rsidRPr="00C50FCB" w:rsidRDefault="00FB3ECB" w:rsidP="00FB3ECB">
      <w:pPr>
        <w:pStyle w:val="RAN4proposal"/>
        <w:numPr>
          <w:ilvl w:val="2"/>
          <w:numId w:val="23"/>
        </w:numPr>
        <w:rPr>
          <w:b w:val="0"/>
        </w:rPr>
      </w:pPr>
      <w:r w:rsidRPr="00C50FCB">
        <w:rPr>
          <w:b w:val="0"/>
        </w:rPr>
        <w:t>Fully non-overlapping MUSIM gaps and non-MUSIM gaps: All MUSIM gaps and non-MUSIM gaps are disjoint in time.</w:t>
      </w:r>
    </w:p>
    <w:p w:rsidR="00FB3ECB" w:rsidRPr="00C50FCB" w:rsidRDefault="00FB3ECB" w:rsidP="00FB3ECB">
      <w:pPr>
        <w:pStyle w:val="RAN4proposal"/>
        <w:numPr>
          <w:ilvl w:val="2"/>
          <w:numId w:val="23"/>
        </w:numPr>
        <w:rPr>
          <w:b w:val="0"/>
        </w:rPr>
      </w:pPr>
      <w:r w:rsidRPr="00C50FCB">
        <w:rPr>
          <w:b w:val="0"/>
        </w:rPr>
        <w:t>Fully overlapping MUSIM gaps: Every MUSIM gap occasion of one MUSIM MG pattern is fully covered by every MUSIM gap occasion of another MUSIM MG pattern.</w:t>
      </w:r>
    </w:p>
    <w:p w:rsidR="00FB3ECB" w:rsidRPr="00C50FCB" w:rsidRDefault="00FB3ECB" w:rsidP="00FB3ECB">
      <w:pPr>
        <w:pStyle w:val="RAN4proposal"/>
        <w:numPr>
          <w:ilvl w:val="2"/>
          <w:numId w:val="23"/>
        </w:numPr>
        <w:rPr>
          <w:b w:val="0"/>
        </w:rPr>
      </w:pPr>
      <w:r w:rsidRPr="00C50FCB">
        <w:rPr>
          <w:b w:val="0"/>
        </w:rPr>
        <w:t>Fully overlapping MUSIM gaps and non-MUSIM gaps: Every MUSIM gap occasion of one MUSIM MG pattern is fully covered by every gap occasion of a non-MUSIM MG pattern.</w:t>
      </w:r>
    </w:p>
    <w:p w:rsidR="00FB3ECB" w:rsidRPr="00C50FCB" w:rsidRDefault="00FB3ECB" w:rsidP="00FB3ECB">
      <w:pPr>
        <w:pStyle w:val="RAN4proposal"/>
        <w:numPr>
          <w:ilvl w:val="2"/>
          <w:numId w:val="23"/>
        </w:numPr>
        <w:rPr>
          <w:b w:val="0"/>
        </w:rPr>
      </w:pPr>
      <w:r w:rsidRPr="00C50FCB">
        <w:rPr>
          <w:b w:val="0"/>
        </w:rPr>
        <w:t>Fully Partial overlapped MUSIM gaps: Every MUSIM gap occasion of one MUSIM MG pattern is partially overlapped by every MUSIM gap occasion of another MUSIM MG pattern.</w:t>
      </w:r>
    </w:p>
    <w:p w:rsidR="00FB3ECB" w:rsidRPr="00C50FCB" w:rsidRDefault="00FB3ECB" w:rsidP="00FB3ECB">
      <w:pPr>
        <w:pStyle w:val="RAN4proposal"/>
        <w:numPr>
          <w:ilvl w:val="2"/>
          <w:numId w:val="23"/>
        </w:numPr>
        <w:rPr>
          <w:b w:val="0"/>
        </w:rPr>
      </w:pPr>
      <w:r w:rsidRPr="00C50FCB">
        <w:rPr>
          <w:b w:val="0"/>
        </w:rPr>
        <w:t>Fully Partial overlapped MUSIM gaps and non-MUSIM gaps: Every MUSIM gap occasion of one MUSIM MG pattern is partially overlapped by every gap occasion of a non-MUSIM MG pattern.</w:t>
      </w:r>
    </w:p>
    <w:p w:rsidR="00FB3ECB" w:rsidRPr="00C50FCB" w:rsidRDefault="00FB3ECB" w:rsidP="00FB3ECB">
      <w:pPr>
        <w:pStyle w:val="RAN4proposal"/>
        <w:numPr>
          <w:ilvl w:val="2"/>
          <w:numId w:val="23"/>
        </w:numPr>
        <w:rPr>
          <w:b w:val="0"/>
        </w:rPr>
      </w:pPr>
      <w:r w:rsidRPr="00C50FCB">
        <w:rPr>
          <w:b w:val="0"/>
        </w:rPr>
        <w:t>Partially fully overlapped MUSIM gaps: every gap occasion of a MUSIM MG pattern is fully overlapped by another MUSIM MG pattern with different MGRP.</w:t>
      </w:r>
    </w:p>
    <w:p w:rsidR="00FB3ECB" w:rsidRPr="00C50FCB" w:rsidRDefault="00FB3ECB" w:rsidP="00FB3ECB">
      <w:pPr>
        <w:pStyle w:val="RAN4proposal"/>
        <w:numPr>
          <w:ilvl w:val="2"/>
          <w:numId w:val="23"/>
        </w:numPr>
        <w:rPr>
          <w:b w:val="0"/>
        </w:rPr>
      </w:pPr>
      <w:r w:rsidRPr="00C50FCB">
        <w:rPr>
          <w:b w:val="0"/>
        </w:rPr>
        <w:t>Partially fully overlapped MUSIM gaps and non-MUSIM gaps: Every MUSIM gap occasion of one MUSIM MG pattern is fully overlapped by a gap occasion of a non-MUSIM MG pattern with different MGRP.</w:t>
      </w:r>
    </w:p>
    <w:p w:rsidR="00FB3ECB" w:rsidRPr="00C50FCB" w:rsidRDefault="00FB3ECB" w:rsidP="00FB3ECB">
      <w:pPr>
        <w:pStyle w:val="RAN4proposal"/>
        <w:numPr>
          <w:ilvl w:val="2"/>
          <w:numId w:val="23"/>
        </w:numPr>
        <w:rPr>
          <w:b w:val="0"/>
        </w:rPr>
      </w:pPr>
      <w:r w:rsidRPr="00C50FCB">
        <w:rPr>
          <w:b w:val="0"/>
        </w:rPr>
        <w:t>Partially partial overlapped MUSIM gaps: Every MUSIM gap occasion of one MUSIM MG pattern is partially overlapped with a gap occasion of another MUSIM MG pattern with different MGRP.</w:t>
      </w:r>
    </w:p>
    <w:p w:rsidR="00FB3ECB" w:rsidRPr="00C50FCB" w:rsidRDefault="00FB3ECB" w:rsidP="00FB3ECB">
      <w:pPr>
        <w:pStyle w:val="RAN4proposal"/>
        <w:numPr>
          <w:ilvl w:val="2"/>
          <w:numId w:val="23"/>
        </w:numPr>
        <w:rPr>
          <w:b w:val="0"/>
        </w:rPr>
      </w:pPr>
      <w:r w:rsidRPr="00C50FCB">
        <w:rPr>
          <w:b w:val="0"/>
        </w:rPr>
        <w:t>Partially partial overlapped MUSIM gaps and non-MUSIM gaps: Every MUSIM gap occasion of one MUSIM MG pattern is partially overlapped with a gap occasion of a non-MUSIM MG pattern with different MGRP.</w:t>
      </w:r>
    </w:p>
    <w:p w:rsidR="009A3EEA" w:rsidRDefault="009A3EEA" w:rsidP="009A3EEA">
      <w:pPr>
        <w:jc w:val="both"/>
      </w:pPr>
      <w:r>
        <w:t xml:space="preserve">For the issue 2-2-1, it was already agreed that </w:t>
      </w:r>
      <w:proofErr w:type="gramStart"/>
      <w:r>
        <w:t>priority based</w:t>
      </w:r>
      <w:proofErr w:type="gramEnd"/>
      <w:r>
        <w:t xml:space="preserve"> rule is one solution to handle MUSIM gap collision. For </w:t>
      </w:r>
      <w:proofErr w:type="gramStart"/>
      <w:r>
        <w:t>priority based</w:t>
      </w:r>
      <w:proofErr w:type="gramEnd"/>
      <w:r>
        <w:t xml:space="preserve"> solution, it is straightforward to use option 1 </w:t>
      </w:r>
      <w:r>
        <w:rPr>
          <w:rFonts w:hint="eastAsia"/>
        </w:rPr>
        <w:t>a</w:t>
      </w:r>
      <w:r>
        <w:t xml:space="preserve">s the definition of the collision between different MUSIM gaps. </w:t>
      </w:r>
    </w:p>
    <w:p w:rsidR="009A3EEA" w:rsidRPr="009A3EEA" w:rsidRDefault="009A3EEA" w:rsidP="009A3EEA">
      <w:pPr>
        <w:rPr>
          <w:b/>
        </w:rPr>
      </w:pPr>
      <w:r w:rsidRPr="009A3EEA">
        <w:rPr>
          <w:b/>
        </w:rPr>
        <w:t>Proposal 7: For Issue 2-2-1</w:t>
      </w:r>
      <w:r w:rsidR="009748D0">
        <w:rPr>
          <w:b/>
        </w:rPr>
        <w:t>, i.e., the</w:t>
      </w:r>
      <w:r w:rsidRPr="009A3EEA">
        <w:rPr>
          <w:b/>
        </w:rPr>
        <w:t xml:space="preserve"> </w:t>
      </w:r>
      <w:r w:rsidR="009748D0">
        <w:rPr>
          <w:b/>
        </w:rPr>
        <w:t>d</w:t>
      </w:r>
      <w:r w:rsidRPr="009A3EEA">
        <w:rPr>
          <w:b/>
        </w:rPr>
        <w:t xml:space="preserve">efinition of the collision between different MUSIM gaps, support </w:t>
      </w:r>
      <w:r w:rsidR="009748D0">
        <w:rPr>
          <w:b/>
        </w:rPr>
        <w:t xml:space="preserve">to use </w:t>
      </w:r>
      <w:r w:rsidRPr="009A3EEA">
        <w:rPr>
          <w:b/>
        </w:rPr>
        <w:t>option 1</w:t>
      </w:r>
      <w:r w:rsidR="009748D0">
        <w:rPr>
          <w:b/>
        </w:rPr>
        <w:t xml:space="preserve"> as the definition for the collision between different MUSIM gaps</w:t>
      </w:r>
      <w:r w:rsidRPr="009A3EEA">
        <w:rPr>
          <w:b/>
        </w:rPr>
        <w:t xml:space="preserve">. </w:t>
      </w:r>
    </w:p>
    <w:p w:rsidR="00FB3ECB" w:rsidRDefault="00FB3ECB" w:rsidP="00C51101">
      <w:pPr>
        <w:rPr>
          <w:b/>
          <w:color w:val="000000" w:themeColor="text1"/>
          <w:u w:val="single"/>
          <w:lang w:val="en-US" w:eastAsia="ko-KR"/>
        </w:rPr>
      </w:pPr>
    </w:p>
    <w:p w:rsidR="00C51101" w:rsidRDefault="00C51101" w:rsidP="00C51101">
      <w:pPr>
        <w:rPr>
          <w:b/>
          <w:color w:val="000000" w:themeColor="text1"/>
          <w:u w:val="single"/>
          <w:lang w:eastAsia="ko-KR"/>
        </w:rPr>
      </w:pPr>
      <w:r>
        <w:rPr>
          <w:b/>
          <w:color w:val="000000" w:themeColor="text1"/>
          <w:u w:val="single"/>
          <w:lang w:eastAsia="ko-KR"/>
        </w:rPr>
        <w:t>Issue 2-2-2: Solutions for collision between different MUSIM gaps</w:t>
      </w:r>
    </w:p>
    <w:p w:rsidR="00C51101" w:rsidRDefault="00C51101" w:rsidP="00C51101">
      <w:pPr>
        <w:pStyle w:val="a3"/>
        <w:numPr>
          <w:ilvl w:val="0"/>
          <w:numId w:val="23"/>
        </w:numPr>
        <w:ind w:left="720"/>
        <w:rPr>
          <w:color w:val="000000" w:themeColor="text1"/>
        </w:rPr>
      </w:pPr>
      <w:r>
        <w:rPr>
          <w:color w:val="000000" w:themeColor="text1"/>
        </w:rPr>
        <w:t>Proposals</w:t>
      </w:r>
    </w:p>
    <w:p w:rsidR="00C51101" w:rsidRDefault="00C51101" w:rsidP="00C51101">
      <w:pPr>
        <w:pStyle w:val="a3"/>
        <w:numPr>
          <w:ilvl w:val="1"/>
          <w:numId w:val="23"/>
        </w:numPr>
        <w:ind w:left="1440"/>
        <w:rPr>
          <w:color w:val="000000" w:themeColor="text1"/>
        </w:rPr>
      </w:pPr>
      <w:r>
        <w:rPr>
          <w:color w:val="000000" w:themeColor="text1"/>
        </w:rPr>
        <w:t>Option 1: Priority based solution is used for collision handling between different MUSIM gaps (</w:t>
      </w:r>
      <w:proofErr w:type="spellStart"/>
      <w:r>
        <w:rPr>
          <w:color w:val="000000" w:themeColor="text1"/>
        </w:rPr>
        <w:t>xiaomi</w:t>
      </w:r>
      <w:proofErr w:type="spellEnd"/>
      <w:r>
        <w:rPr>
          <w:color w:val="000000" w:themeColor="text1"/>
        </w:rPr>
        <w:t xml:space="preserve"> MTK)</w:t>
      </w:r>
    </w:p>
    <w:p w:rsidR="00C51101" w:rsidRDefault="00C51101" w:rsidP="00C51101">
      <w:pPr>
        <w:pStyle w:val="a3"/>
        <w:numPr>
          <w:ilvl w:val="1"/>
          <w:numId w:val="23"/>
        </w:numPr>
        <w:ind w:left="1440"/>
        <w:rPr>
          <w:color w:val="000000" w:themeColor="text1"/>
        </w:rPr>
      </w:pPr>
      <w:r>
        <w:rPr>
          <w:color w:val="000000" w:themeColor="text1"/>
        </w:rPr>
        <w:lastRenderedPageBreak/>
        <w:t>Option 2: Keep solution (keep all collided MUSIM gap) is used for collision handling between different MUSIM gaps (Huawei)</w:t>
      </w:r>
    </w:p>
    <w:p w:rsidR="00C51101" w:rsidRDefault="00C51101" w:rsidP="00C51101">
      <w:pPr>
        <w:pStyle w:val="a3"/>
        <w:numPr>
          <w:ilvl w:val="1"/>
          <w:numId w:val="23"/>
        </w:numPr>
        <w:ind w:left="1440"/>
        <w:rPr>
          <w:color w:val="000000" w:themeColor="text1"/>
        </w:rPr>
      </w:pPr>
      <w:r>
        <w:rPr>
          <w:color w:val="000000" w:themeColor="text1"/>
        </w:rPr>
        <w:t xml:space="preserve">Option 3: Use both Priority based solution and Keep solution for collision handling between different MUSIM gaps (vivo Apple </w:t>
      </w:r>
      <w:proofErr w:type="spellStart"/>
      <w:r>
        <w:rPr>
          <w:color w:val="000000" w:themeColor="text1"/>
        </w:rPr>
        <w:t>xiaomi</w:t>
      </w:r>
      <w:proofErr w:type="spellEnd"/>
      <w:r>
        <w:rPr>
          <w:color w:val="000000" w:themeColor="text1"/>
        </w:rPr>
        <w:t xml:space="preserve"> ZTE </w:t>
      </w:r>
      <w:proofErr w:type="spellStart"/>
      <w:r>
        <w:rPr>
          <w:color w:val="000000" w:themeColor="text1"/>
        </w:rPr>
        <w:t>oppo</w:t>
      </w:r>
      <w:proofErr w:type="spellEnd"/>
      <w:r>
        <w:rPr>
          <w:color w:val="000000" w:themeColor="text1"/>
        </w:rPr>
        <w:t xml:space="preserve"> Huawei Qualcomm)</w:t>
      </w:r>
    </w:p>
    <w:p w:rsidR="00C51101" w:rsidRPr="00FE1F06" w:rsidRDefault="00C51101" w:rsidP="00C51101">
      <w:pPr>
        <w:rPr>
          <w:rFonts w:eastAsiaTheme="minorEastAsia"/>
          <w:i/>
          <w:color w:val="000000" w:themeColor="text1"/>
          <w:lang w:val="en-US"/>
        </w:rPr>
      </w:pPr>
      <w:r w:rsidRPr="00FE1F06">
        <w:rPr>
          <w:rFonts w:eastAsiaTheme="minorEastAsia"/>
          <w:i/>
          <w:color w:val="000000" w:themeColor="text1"/>
          <w:lang w:val="en-US"/>
        </w:rPr>
        <w:t>Agreements</w:t>
      </w:r>
    </w:p>
    <w:p w:rsidR="00C51101" w:rsidRPr="00356006" w:rsidRDefault="00C51101" w:rsidP="00C51101">
      <w:pPr>
        <w:pStyle w:val="a3"/>
        <w:numPr>
          <w:ilvl w:val="1"/>
          <w:numId w:val="23"/>
        </w:numPr>
        <w:overflowPunct w:val="0"/>
        <w:autoSpaceDE w:val="0"/>
        <w:autoSpaceDN w:val="0"/>
        <w:adjustRightInd w:val="0"/>
        <w:spacing w:line="252" w:lineRule="auto"/>
        <w:rPr>
          <w:color w:val="000000" w:themeColor="text1"/>
        </w:rPr>
      </w:pPr>
      <w:r w:rsidRPr="00356006">
        <w:rPr>
          <w:color w:val="000000" w:themeColor="text1"/>
        </w:rPr>
        <w:t>Define two solutions for collision handling between different MUSIM gaps</w:t>
      </w:r>
    </w:p>
    <w:p w:rsidR="00C51101" w:rsidRPr="00356006" w:rsidRDefault="00C51101" w:rsidP="00C51101">
      <w:pPr>
        <w:pStyle w:val="a3"/>
        <w:numPr>
          <w:ilvl w:val="2"/>
          <w:numId w:val="23"/>
        </w:numPr>
        <w:overflowPunct w:val="0"/>
        <w:autoSpaceDE w:val="0"/>
        <w:autoSpaceDN w:val="0"/>
        <w:adjustRightInd w:val="0"/>
        <w:spacing w:line="252" w:lineRule="auto"/>
        <w:rPr>
          <w:color w:val="000000" w:themeColor="text1"/>
        </w:rPr>
      </w:pPr>
      <w:r w:rsidRPr="00356006">
        <w:rPr>
          <w:color w:val="000000" w:themeColor="text1"/>
        </w:rPr>
        <w:t>1) Priority based solution (i.e., network controls the MUSIM gaps priority)</w:t>
      </w:r>
    </w:p>
    <w:p w:rsidR="00C51101" w:rsidRPr="00356006" w:rsidRDefault="00C51101" w:rsidP="00C51101">
      <w:pPr>
        <w:pStyle w:val="a3"/>
        <w:numPr>
          <w:ilvl w:val="2"/>
          <w:numId w:val="23"/>
        </w:numPr>
        <w:overflowPunct w:val="0"/>
        <w:autoSpaceDE w:val="0"/>
        <w:autoSpaceDN w:val="0"/>
        <w:adjustRightInd w:val="0"/>
        <w:spacing w:line="252" w:lineRule="auto"/>
        <w:rPr>
          <w:color w:val="000000" w:themeColor="text1"/>
        </w:rPr>
      </w:pPr>
      <w:r w:rsidRPr="00356006">
        <w:rPr>
          <w:color w:val="000000" w:themeColor="text1"/>
        </w:rPr>
        <w:t>2) “Keep” solution (i.e., keep all collided MUSIM gaps)</w:t>
      </w:r>
    </w:p>
    <w:p w:rsidR="00C51101" w:rsidRPr="00356006" w:rsidRDefault="00C51101" w:rsidP="00C51101">
      <w:pPr>
        <w:pStyle w:val="a3"/>
        <w:numPr>
          <w:ilvl w:val="1"/>
          <w:numId w:val="23"/>
        </w:numPr>
        <w:overflowPunct w:val="0"/>
        <w:autoSpaceDE w:val="0"/>
        <w:autoSpaceDN w:val="0"/>
        <w:adjustRightInd w:val="0"/>
        <w:spacing w:line="252" w:lineRule="auto"/>
        <w:rPr>
          <w:color w:val="000000" w:themeColor="text1"/>
        </w:rPr>
      </w:pPr>
      <w:r w:rsidRPr="00356006">
        <w:rPr>
          <w:color w:val="000000" w:themeColor="text1"/>
        </w:rPr>
        <w:t>FFS on the mechanism to select and/or switch between the solutions</w:t>
      </w:r>
    </w:p>
    <w:p w:rsidR="00C51101" w:rsidRDefault="00F57BE4" w:rsidP="00F57BE4">
      <w:pPr>
        <w:rPr>
          <w:lang w:val="en-US" w:eastAsia="ko-KR"/>
        </w:rPr>
      </w:pPr>
      <w:r>
        <w:rPr>
          <w:lang w:val="en-US" w:eastAsia="ko-KR"/>
        </w:rPr>
        <w:t xml:space="preserve">It was agreed at previous RAN4 meeting that for the collision between different MUSIM gaps, both </w:t>
      </w:r>
      <w:proofErr w:type="gramStart"/>
      <w:r>
        <w:rPr>
          <w:lang w:val="en-US" w:eastAsia="ko-KR"/>
        </w:rPr>
        <w:t>priority based</w:t>
      </w:r>
      <w:proofErr w:type="gramEnd"/>
      <w:r>
        <w:rPr>
          <w:lang w:val="en-US" w:eastAsia="ko-KR"/>
        </w:rPr>
        <w:t xml:space="preserve"> solution and “keep” solution will be used. </w:t>
      </w:r>
    </w:p>
    <w:p w:rsidR="00922700" w:rsidRDefault="00AE79A0" w:rsidP="00BF6868">
      <w:pPr>
        <w:jc w:val="both"/>
        <w:rPr>
          <w:lang w:val="en-US" w:eastAsia="ko-KR"/>
        </w:rPr>
      </w:pPr>
      <w:r>
        <w:rPr>
          <w:lang w:val="en-US" w:eastAsia="ko-KR"/>
        </w:rPr>
        <w:t xml:space="preserve">There is one FFS on the mechanism to select and/or switch between solutions, to our understanding, the most reasonable mechanism </w:t>
      </w:r>
      <w:r w:rsidR="00BF6868">
        <w:rPr>
          <w:lang w:val="en-US" w:eastAsia="ko-KR"/>
        </w:rPr>
        <w:t xml:space="preserve">is to use a static selection on the two different solutions, i.e., when to use </w:t>
      </w:r>
      <w:proofErr w:type="gramStart"/>
      <w:r w:rsidR="00BF6868">
        <w:rPr>
          <w:lang w:val="en-US" w:eastAsia="ko-KR"/>
        </w:rPr>
        <w:t>priority based</w:t>
      </w:r>
      <w:proofErr w:type="gramEnd"/>
      <w:r w:rsidR="00BF6868">
        <w:rPr>
          <w:lang w:val="en-US" w:eastAsia="ko-KR"/>
        </w:rPr>
        <w:t xml:space="preserve"> solution and when to use “keep” solution are based on</w:t>
      </w:r>
      <w:r w:rsidR="00922700">
        <w:rPr>
          <w:lang w:val="en-US" w:eastAsia="ko-KR"/>
        </w:rPr>
        <w:t xml:space="preserve"> either</w:t>
      </w:r>
      <w:r w:rsidR="00BF6868">
        <w:rPr>
          <w:lang w:val="en-US" w:eastAsia="ko-KR"/>
        </w:rPr>
        <w:t xml:space="preserve"> corresponding conditions discussed at issue 2-2-2-1 and 2-2-2-2</w:t>
      </w:r>
      <w:r w:rsidR="00922700">
        <w:rPr>
          <w:lang w:val="en-US" w:eastAsia="ko-KR"/>
        </w:rPr>
        <w:t xml:space="preserve"> or pre-determined.</w:t>
      </w:r>
      <w:r w:rsidR="008222E0">
        <w:rPr>
          <w:lang w:val="en-US" w:eastAsia="ko-KR"/>
        </w:rPr>
        <w:t xml:space="preserve"> </w:t>
      </w:r>
      <w:r w:rsidR="00922700">
        <w:rPr>
          <w:lang w:val="en-US" w:eastAsia="ko-KR"/>
        </w:rPr>
        <w:t xml:space="preserve">It can be fulfilled by UE indication, either through UE capability where UE indicates “keep solution” capability or UE use </w:t>
      </w:r>
      <w:r w:rsidR="00EE58F7">
        <w:rPr>
          <w:lang w:val="en-US" w:eastAsia="ko-KR"/>
        </w:rPr>
        <w:t>corresponding conditions to be defined</w:t>
      </w:r>
      <w:r w:rsidR="00922700">
        <w:rPr>
          <w:lang w:val="en-US" w:eastAsia="ko-KR"/>
        </w:rPr>
        <w:t xml:space="preserve"> to indicate it supports “keep solution” </w:t>
      </w:r>
      <w:r w:rsidR="00EE58F7">
        <w:rPr>
          <w:lang w:val="en-US" w:eastAsia="ko-KR"/>
        </w:rPr>
        <w:t>every time that UE</w:t>
      </w:r>
      <w:r w:rsidR="00922700">
        <w:rPr>
          <w:lang w:val="en-US" w:eastAsia="ko-KR"/>
        </w:rPr>
        <w:t xml:space="preserve"> requir</w:t>
      </w:r>
      <w:r w:rsidR="00EE58F7">
        <w:rPr>
          <w:lang w:val="en-US" w:eastAsia="ko-KR"/>
        </w:rPr>
        <w:t>es</w:t>
      </w:r>
      <w:r w:rsidR="00922700">
        <w:rPr>
          <w:lang w:val="en-US" w:eastAsia="ko-KR"/>
        </w:rPr>
        <w:t xml:space="preserve"> MUSIM gaps. </w:t>
      </w:r>
      <w:r w:rsidR="00230202">
        <w:rPr>
          <w:lang w:val="en-US" w:eastAsia="ko-KR"/>
        </w:rPr>
        <w:t xml:space="preserve">The corresponding conditions is discussed in issue 2-2-2-1. </w:t>
      </w:r>
    </w:p>
    <w:p w:rsidR="007C7305" w:rsidRDefault="00246B53" w:rsidP="00246B53">
      <w:pPr>
        <w:jc w:val="both"/>
        <w:rPr>
          <w:b/>
          <w:lang w:val="en-US" w:eastAsia="ko-KR"/>
        </w:rPr>
      </w:pPr>
      <w:r w:rsidRPr="00D26276">
        <w:rPr>
          <w:b/>
          <w:lang w:val="en-US" w:eastAsia="ko-KR"/>
        </w:rPr>
        <w:t xml:space="preserve">Proposal </w:t>
      </w:r>
      <w:r w:rsidR="00414CA8">
        <w:rPr>
          <w:b/>
          <w:lang w:val="en-US" w:eastAsia="ko-KR"/>
        </w:rPr>
        <w:t>8</w:t>
      </w:r>
      <w:r w:rsidRPr="00D26276">
        <w:rPr>
          <w:b/>
          <w:lang w:val="en-US" w:eastAsia="ko-KR"/>
        </w:rPr>
        <w:t xml:space="preserve">: </w:t>
      </w:r>
      <w:r w:rsidR="008928A9">
        <w:rPr>
          <w:b/>
          <w:lang w:val="en-US" w:eastAsia="ko-KR"/>
        </w:rPr>
        <w:t>The following two methods could be considered for a UE to indicate</w:t>
      </w:r>
      <w:r w:rsidR="00C15DA4">
        <w:rPr>
          <w:b/>
          <w:lang w:val="en-US" w:eastAsia="ko-KR"/>
        </w:rPr>
        <w:t xml:space="preserve"> NW A</w:t>
      </w:r>
      <w:r w:rsidRPr="00D26276">
        <w:rPr>
          <w:b/>
          <w:lang w:val="en-US" w:eastAsia="ko-KR"/>
        </w:rPr>
        <w:t xml:space="preserve"> which solution to be used for collision handling </w:t>
      </w:r>
      <w:r w:rsidR="008928A9">
        <w:rPr>
          <w:b/>
          <w:lang w:val="en-US" w:eastAsia="ko-KR"/>
        </w:rPr>
        <w:t>with</w:t>
      </w:r>
      <w:r w:rsidRPr="00D26276">
        <w:rPr>
          <w:b/>
          <w:lang w:val="en-US" w:eastAsia="ko-KR"/>
        </w:rPr>
        <w:t xml:space="preserve"> MUSIM gaps</w:t>
      </w:r>
      <w:r w:rsidR="00A82DB0">
        <w:rPr>
          <w:b/>
          <w:lang w:val="en-US" w:eastAsia="ko-KR"/>
        </w:rPr>
        <w:t xml:space="preserve">, NW A will </w:t>
      </w:r>
      <w:r w:rsidR="00750E54">
        <w:rPr>
          <w:b/>
          <w:lang w:val="en-US" w:eastAsia="ko-KR"/>
        </w:rPr>
        <w:t>follow UE’s indication on which solution is used.</w:t>
      </w:r>
    </w:p>
    <w:p w:rsidR="007C01C4" w:rsidRDefault="007C7305" w:rsidP="00A7431F">
      <w:pPr>
        <w:pStyle w:val="a3"/>
        <w:numPr>
          <w:ilvl w:val="0"/>
          <w:numId w:val="30"/>
        </w:numPr>
        <w:jc w:val="both"/>
        <w:rPr>
          <w:b/>
          <w:lang w:eastAsia="ko-KR"/>
        </w:rPr>
      </w:pPr>
      <w:r w:rsidRPr="00CD2FA2">
        <w:rPr>
          <w:b/>
          <w:lang w:eastAsia="ko-KR"/>
        </w:rPr>
        <w:t xml:space="preserve">A UE indicated it support “keep solution” through </w:t>
      </w:r>
      <w:r w:rsidR="007C01C4">
        <w:rPr>
          <w:b/>
          <w:lang w:eastAsia="ko-KR"/>
        </w:rPr>
        <w:t xml:space="preserve">a </w:t>
      </w:r>
      <w:r w:rsidRPr="00CD2FA2">
        <w:rPr>
          <w:b/>
          <w:lang w:eastAsia="ko-KR"/>
        </w:rPr>
        <w:t>UE capability</w:t>
      </w:r>
      <w:r w:rsidR="007C01C4">
        <w:rPr>
          <w:b/>
          <w:lang w:eastAsia="ko-KR"/>
        </w:rPr>
        <w:t xml:space="preserve"> to NW A. Then NW A and UE have the same understanding that “keep solution” will be used for gap collision handing within MUSIM gaps. </w:t>
      </w:r>
    </w:p>
    <w:p w:rsidR="008928A9" w:rsidRPr="00CD2FA2" w:rsidRDefault="00590659" w:rsidP="00A7431F">
      <w:pPr>
        <w:pStyle w:val="a3"/>
        <w:numPr>
          <w:ilvl w:val="0"/>
          <w:numId w:val="30"/>
        </w:numPr>
        <w:jc w:val="both"/>
        <w:rPr>
          <w:b/>
          <w:lang w:eastAsia="ko-KR"/>
        </w:rPr>
      </w:pPr>
      <w:r>
        <w:rPr>
          <w:b/>
          <w:lang w:eastAsia="ko-KR"/>
        </w:rPr>
        <w:t>A UE indicated it support “keep solution” every time when it requires periodic MUSIM gaps, through either “extra bits”</w:t>
      </w:r>
      <w:r w:rsidR="00A550DC">
        <w:rPr>
          <w:b/>
          <w:lang w:eastAsia="ko-KR"/>
        </w:rPr>
        <w:t xml:space="preserve"> to be introduced in MUSIM gap request </w:t>
      </w:r>
      <w:proofErr w:type="spellStart"/>
      <w:r w:rsidR="00A550DC">
        <w:rPr>
          <w:b/>
          <w:lang w:eastAsia="ko-KR"/>
        </w:rPr>
        <w:t>signalling</w:t>
      </w:r>
      <w:proofErr w:type="spellEnd"/>
      <w:r>
        <w:rPr>
          <w:b/>
          <w:lang w:eastAsia="ko-KR"/>
        </w:rPr>
        <w:t xml:space="preserve"> or “equal priority”.  </w:t>
      </w:r>
    </w:p>
    <w:p w:rsidR="00AE79A0" w:rsidRDefault="00AE79A0" w:rsidP="00BF6868">
      <w:pPr>
        <w:jc w:val="both"/>
        <w:rPr>
          <w:lang w:val="en-US" w:eastAsia="ko-KR"/>
        </w:rPr>
      </w:pPr>
    </w:p>
    <w:p w:rsidR="00FF301B" w:rsidRPr="00E96190" w:rsidRDefault="00FF301B" w:rsidP="00FF301B">
      <w:pPr>
        <w:rPr>
          <w:rFonts w:eastAsia="Malgun Gothic"/>
          <w:b/>
          <w:color w:val="000000" w:themeColor="text1"/>
          <w:u w:val="single"/>
          <w:lang w:eastAsia="ko-KR"/>
        </w:rPr>
      </w:pPr>
      <w:r>
        <w:rPr>
          <w:b/>
          <w:color w:val="000000" w:themeColor="text1"/>
          <w:u w:val="single"/>
          <w:lang w:eastAsia="ko-KR"/>
        </w:rPr>
        <w:t>Issue 2-2-2-1: Conditions when “keep solution” is used</w:t>
      </w:r>
    </w:p>
    <w:p w:rsidR="00FF301B" w:rsidRDefault="00FF301B" w:rsidP="00FF301B">
      <w:pPr>
        <w:pStyle w:val="a3"/>
        <w:numPr>
          <w:ilvl w:val="0"/>
          <w:numId w:val="23"/>
        </w:numPr>
        <w:ind w:left="720"/>
        <w:rPr>
          <w:color w:val="000000" w:themeColor="text1"/>
        </w:rPr>
      </w:pPr>
      <w:r>
        <w:rPr>
          <w:color w:val="000000" w:themeColor="text1"/>
        </w:rPr>
        <w:t>Proposals</w:t>
      </w:r>
      <w:r>
        <w:rPr>
          <w:color w:val="000000" w:themeColor="text1"/>
        </w:rPr>
        <w:tab/>
      </w:r>
    </w:p>
    <w:p w:rsidR="00FF301B" w:rsidRDefault="00FF301B" w:rsidP="00FF301B">
      <w:pPr>
        <w:pStyle w:val="a3"/>
        <w:numPr>
          <w:ilvl w:val="1"/>
          <w:numId w:val="23"/>
        </w:numPr>
        <w:rPr>
          <w:color w:val="000000" w:themeColor="text1"/>
        </w:rPr>
      </w:pPr>
      <w:r>
        <w:rPr>
          <w:color w:val="000000" w:themeColor="text1"/>
        </w:rPr>
        <w:t xml:space="preserve">Note: For P1 it needs to determine whether “equal priority” is allowed or not. Using </w:t>
      </w:r>
      <w:r>
        <w:rPr>
          <w:rFonts w:hint="eastAsia"/>
          <w:color w:val="000000" w:themeColor="text1"/>
        </w:rPr>
        <w:t>P</w:t>
      </w:r>
      <w:r>
        <w:rPr>
          <w:color w:val="000000" w:themeColor="text1"/>
        </w:rPr>
        <w:t xml:space="preserve">2 means there is no necessity to have equal priority between different MUSIM gaps. </w:t>
      </w:r>
    </w:p>
    <w:p w:rsidR="00FF301B" w:rsidRPr="00C201FF" w:rsidRDefault="00FF301B" w:rsidP="00FF301B">
      <w:pPr>
        <w:pStyle w:val="a3"/>
        <w:numPr>
          <w:ilvl w:val="1"/>
          <w:numId w:val="23"/>
        </w:numPr>
        <w:rPr>
          <w:color w:val="000000" w:themeColor="text1"/>
        </w:rPr>
      </w:pPr>
      <w:r>
        <w:rPr>
          <w:color w:val="000000" w:themeColor="text1"/>
        </w:rPr>
        <w:t xml:space="preserve">P1: Use priority information provided by UE when UE requests MUSIM gaps to indicate when “keep solution” is used (vivo Apple </w:t>
      </w:r>
      <w:proofErr w:type="spellStart"/>
      <w:r>
        <w:rPr>
          <w:color w:val="000000" w:themeColor="text1"/>
        </w:rPr>
        <w:t>oppo</w:t>
      </w:r>
      <w:proofErr w:type="spellEnd"/>
      <w:r>
        <w:rPr>
          <w:color w:val="000000" w:themeColor="text1"/>
        </w:rPr>
        <w:t xml:space="preserve"> Qualcomm)</w:t>
      </w:r>
    </w:p>
    <w:p w:rsidR="00FF301B" w:rsidRDefault="00FF301B" w:rsidP="00FF301B">
      <w:pPr>
        <w:pStyle w:val="a3"/>
        <w:numPr>
          <w:ilvl w:val="2"/>
          <w:numId w:val="23"/>
        </w:numPr>
        <w:rPr>
          <w:color w:val="000000" w:themeColor="text1"/>
        </w:rPr>
      </w:pPr>
      <w:r>
        <w:t>P1-1: “</w:t>
      </w:r>
      <w:r w:rsidRPr="00081D9C">
        <w:t>Keep solution</w:t>
      </w:r>
      <w:r>
        <w:t>”</w:t>
      </w:r>
      <w:r w:rsidRPr="00081D9C">
        <w:t xml:space="preserve"> is used when MUSIM gaps have equal priority level</w:t>
      </w:r>
      <w:r>
        <w:rPr>
          <w:color w:val="000000" w:themeColor="text1"/>
        </w:rPr>
        <w:t xml:space="preserve">. (vivo Apple </w:t>
      </w:r>
      <w:proofErr w:type="spellStart"/>
      <w:r>
        <w:rPr>
          <w:color w:val="000000" w:themeColor="text1"/>
        </w:rPr>
        <w:t>oppo</w:t>
      </w:r>
      <w:proofErr w:type="spellEnd"/>
      <w:r>
        <w:rPr>
          <w:color w:val="000000" w:themeColor="text1"/>
        </w:rPr>
        <w:t xml:space="preserve"> Qualcomm)</w:t>
      </w:r>
    </w:p>
    <w:p w:rsidR="00FF301B" w:rsidRPr="00EF65C8" w:rsidRDefault="00FF301B" w:rsidP="00FF301B">
      <w:pPr>
        <w:pStyle w:val="a3"/>
        <w:numPr>
          <w:ilvl w:val="2"/>
          <w:numId w:val="23"/>
        </w:numPr>
      </w:pPr>
      <w:r>
        <w:t>P1-2</w:t>
      </w:r>
      <w:r w:rsidRPr="00EF65C8">
        <w:t xml:space="preserve">: “keep solution” </w:t>
      </w:r>
      <w:r>
        <w:t>is</w:t>
      </w:r>
      <w:r w:rsidRPr="00EF65C8">
        <w:t xml:space="preserve"> used when two MUSIM gaps has different priority, and the priority between them is </w:t>
      </w:r>
      <w:r w:rsidRPr="00EF65C8">
        <w:rPr>
          <w:rFonts w:hint="eastAsia"/>
        </w:rPr>
        <w:t>l</w:t>
      </w:r>
      <w:r w:rsidRPr="00EF65C8">
        <w:t xml:space="preserve">ess than or equal to a particular threshold </w:t>
      </w:r>
      <w:r w:rsidRPr="00EF65C8">
        <w:rPr>
          <w:rFonts w:hint="eastAsia"/>
        </w:rPr>
        <w:t>in</w:t>
      </w:r>
      <w:r w:rsidRPr="00EF65C8">
        <w:t xml:space="preserve"> case there are concerns on “equal priority” (vivo)</w:t>
      </w:r>
    </w:p>
    <w:p w:rsidR="00FF301B" w:rsidRPr="00E2762D" w:rsidRDefault="00FF301B" w:rsidP="00FF301B">
      <w:pPr>
        <w:pStyle w:val="a3"/>
        <w:numPr>
          <w:ilvl w:val="1"/>
          <w:numId w:val="23"/>
        </w:numPr>
        <w:jc w:val="both"/>
        <w:rPr>
          <w:rFonts w:eastAsiaTheme="minorEastAsia"/>
        </w:rPr>
      </w:pPr>
      <w:r w:rsidRPr="00E2762D">
        <w:rPr>
          <w:rFonts w:eastAsiaTheme="minorEastAsia"/>
        </w:rPr>
        <w:t xml:space="preserve">P2: </w:t>
      </w:r>
      <w:r w:rsidRPr="008510B1">
        <w:rPr>
          <w:rFonts w:eastAsiaTheme="minorEastAsia"/>
        </w:rPr>
        <w:t xml:space="preserve">Introduce explicit </w:t>
      </w:r>
      <w:r>
        <w:rPr>
          <w:rFonts w:eastAsiaTheme="minorEastAsia"/>
        </w:rPr>
        <w:t>bits</w:t>
      </w:r>
      <w:r w:rsidRPr="008510B1">
        <w:rPr>
          <w:rFonts w:eastAsiaTheme="minorEastAsia"/>
        </w:rPr>
        <w:t xml:space="preserve"> in MUSIM gap request</w:t>
      </w:r>
      <w:r>
        <w:rPr>
          <w:rFonts w:eastAsiaTheme="minorEastAsia"/>
        </w:rPr>
        <w:t xml:space="preserve"> </w:t>
      </w:r>
      <w:proofErr w:type="spellStart"/>
      <w:r>
        <w:rPr>
          <w:rFonts w:eastAsiaTheme="minorEastAsia"/>
        </w:rPr>
        <w:t>signalling</w:t>
      </w:r>
      <w:proofErr w:type="spellEnd"/>
      <w:r w:rsidRPr="008510B1">
        <w:rPr>
          <w:rFonts w:eastAsiaTheme="minorEastAsia"/>
        </w:rPr>
        <w:t xml:space="preserve"> to allow UE to indicate </w:t>
      </w:r>
      <w:r>
        <w:rPr>
          <w:rFonts w:eastAsiaTheme="minorEastAsia"/>
        </w:rPr>
        <w:t>when “keep solution” is used</w:t>
      </w:r>
      <w:r w:rsidRPr="008510B1">
        <w:rPr>
          <w:rFonts w:eastAsiaTheme="minorEastAsia"/>
        </w:rPr>
        <w:t xml:space="preserve"> (</w:t>
      </w:r>
      <w:r>
        <w:rPr>
          <w:rFonts w:eastAsiaTheme="minorEastAsia"/>
        </w:rPr>
        <w:t xml:space="preserve">vivo </w:t>
      </w:r>
      <w:r w:rsidRPr="008510B1">
        <w:rPr>
          <w:rFonts w:eastAsiaTheme="minorEastAsia"/>
        </w:rPr>
        <w:t>Huawei</w:t>
      </w:r>
      <w:r>
        <w:rPr>
          <w:rFonts w:eastAsiaTheme="minorEastAsia"/>
        </w:rPr>
        <w:t xml:space="preserve"> Qualcomm</w:t>
      </w:r>
      <w:r w:rsidRPr="008510B1">
        <w:rPr>
          <w:rFonts w:eastAsiaTheme="minorEastAsia"/>
        </w:rPr>
        <w:t>)</w:t>
      </w:r>
    </w:p>
    <w:p w:rsidR="00FF301B" w:rsidRPr="00E2762D" w:rsidRDefault="00FF301B" w:rsidP="00FF301B">
      <w:pPr>
        <w:pStyle w:val="a3"/>
        <w:numPr>
          <w:ilvl w:val="2"/>
          <w:numId w:val="23"/>
        </w:numPr>
        <w:jc w:val="both"/>
        <w:rPr>
          <w:rFonts w:eastAsiaTheme="minorEastAsia"/>
        </w:rPr>
      </w:pPr>
      <w:r w:rsidRPr="00E2762D">
        <w:rPr>
          <w:rFonts w:eastAsiaTheme="minorEastAsia"/>
        </w:rPr>
        <w:t>P</w:t>
      </w:r>
      <w:r>
        <w:rPr>
          <w:rFonts w:eastAsiaTheme="minorEastAsia"/>
        </w:rPr>
        <w:t>2</w:t>
      </w:r>
      <w:r w:rsidRPr="00E2762D">
        <w:rPr>
          <w:rFonts w:eastAsiaTheme="minorEastAsia"/>
        </w:rPr>
        <w:t xml:space="preserve">-1: Use one bit to indicate “keep solution” are used to all MUSIM gaps </w:t>
      </w:r>
      <w:r w:rsidRPr="00D92BE4">
        <w:rPr>
          <w:rFonts w:eastAsiaTheme="minorEastAsia"/>
        </w:rPr>
        <w:t>(Huawei</w:t>
      </w:r>
      <w:r>
        <w:rPr>
          <w:rFonts w:eastAsiaTheme="minorEastAsia"/>
        </w:rPr>
        <w:t xml:space="preserve"> vivo</w:t>
      </w:r>
      <w:r w:rsidRPr="00D92BE4">
        <w:rPr>
          <w:rFonts w:eastAsiaTheme="minorEastAsia"/>
        </w:rPr>
        <w:t>)</w:t>
      </w:r>
    </w:p>
    <w:p w:rsidR="00FF301B" w:rsidRPr="00E2762D" w:rsidRDefault="00FF301B" w:rsidP="00FF301B">
      <w:pPr>
        <w:pStyle w:val="a3"/>
        <w:numPr>
          <w:ilvl w:val="2"/>
          <w:numId w:val="23"/>
        </w:numPr>
        <w:jc w:val="both"/>
        <w:rPr>
          <w:rFonts w:eastAsiaTheme="minorEastAsia"/>
        </w:rPr>
      </w:pPr>
      <w:r w:rsidRPr="00E2762D">
        <w:rPr>
          <w:rFonts w:eastAsiaTheme="minorEastAsia"/>
        </w:rPr>
        <w:t>P</w:t>
      </w:r>
      <w:r>
        <w:rPr>
          <w:rFonts w:eastAsiaTheme="minorEastAsia"/>
        </w:rPr>
        <w:t>2</w:t>
      </w:r>
      <w:r w:rsidRPr="00E2762D">
        <w:rPr>
          <w:rFonts w:eastAsiaTheme="minorEastAsia"/>
        </w:rPr>
        <w:t>-2: Introduce one bit for each MUSIM gaps to indicate whether “keep solution” will be used or not when it collides with other MUSIM gaps. (vivo)</w:t>
      </w:r>
    </w:p>
    <w:p w:rsidR="00FF301B" w:rsidRPr="00DB18B1" w:rsidRDefault="00FF301B" w:rsidP="00FF301B">
      <w:pPr>
        <w:pStyle w:val="a3"/>
        <w:numPr>
          <w:ilvl w:val="1"/>
          <w:numId w:val="23"/>
        </w:numPr>
      </w:pPr>
      <w:r>
        <w:t>P3</w:t>
      </w:r>
      <w:r w:rsidRPr="00DB18B1">
        <w:t xml:space="preserve">: </w:t>
      </w:r>
      <w:r w:rsidRPr="00DB18B1">
        <w:rPr>
          <w:rFonts w:hint="eastAsia"/>
        </w:rPr>
        <w:t xml:space="preserve">the </w:t>
      </w:r>
      <w:r w:rsidRPr="00DB18B1">
        <w:t xml:space="preserve">MUSIM gaps </w:t>
      </w:r>
      <w:r w:rsidRPr="00DB18B1">
        <w:rPr>
          <w:rFonts w:hint="eastAsia"/>
        </w:rPr>
        <w:t>are regarded as collision based the collision definition, and</w:t>
      </w:r>
      <w:r>
        <w:t xml:space="preserve"> </w:t>
      </w:r>
      <w:r w:rsidRPr="00DB18B1">
        <w:rPr>
          <w:rFonts w:hint="eastAsia"/>
        </w:rPr>
        <w:t>the collided MUSIM gaps are for paging reception, SSB measurement, or SI reading in the same frequency layer</w:t>
      </w:r>
      <w:r>
        <w:t xml:space="preserve"> (</w:t>
      </w:r>
      <w:proofErr w:type="spellStart"/>
      <w:r>
        <w:t>xiaomi</w:t>
      </w:r>
      <w:proofErr w:type="spellEnd"/>
      <w:r>
        <w:t>)</w:t>
      </w:r>
    </w:p>
    <w:p w:rsidR="00FF301B" w:rsidRDefault="00FF301B" w:rsidP="00FF301B">
      <w:pPr>
        <w:pStyle w:val="a3"/>
        <w:numPr>
          <w:ilvl w:val="1"/>
          <w:numId w:val="23"/>
        </w:numPr>
      </w:pPr>
      <w:r>
        <w:t>P4: T</w:t>
      </w:r>
      <w:r w:rsidRPr="00135614">
        <w:rPr>
          <w:rFonts w:hint="eastAsia"/>
        </w:rPr>
        <w:t xml:space="preserve">he kept/merged solution is used </w:t>
      </w:r>
      <w:r>
        <w:t xml:space="preserve">for scenarios like </w:t>
      </w:r>
      <w:r w:rsidRPr="00135614">
        <w:rPr>
          <w:rFonts w:hint="eastAsia"/>
        </w:rPr>
        <w:t xml:space="preserve">paging </w:t>
      </w:r>
      <w:r>
        <w:t>(ZTE Ericsson)</w:t>
      </w:r>
    </w:p>
    <w:p w:rsidR="00FF301B" w:rsidRPr="008510B1" w:rsidRDefault="00FF301B" w:rsidP="00FF301B">
      <w:pPr>
        <w:pStyle w:val="a3"/>
        <w:numPr>
          <w:ilvl w:val="1"/>
          <w:numId w:val="23"/>
        </w:numPr>
        <w:jc w:val="both"/>
      </w:pPr>
      <w:r>
        <w:lastRenderedPageBreak/>
        <w:t>P5: RAN4 shall define the conditions when colliding MUSIM gaps of lower priority are not dropped (Nokia)</w:t>
      </w:r>
    </w:p>
    <w:p w:rsidR="00FF301B" w:rsidRPr="003879CA" w:rsidRDefault="00FF301B" w:rsidP="00FF301B">
      <w:pPr>
        <w:rPr>
          <w:rFonts w:eastAsiaTheme="minorEastAsia"/>
          <w:i/>
          <w:color w:val="000000" w:themeColor="text1"/>
          <w:lang w:val="en-US"/>
        </w:rPr>
      </w:pPr>
      <w:r w:rsidRPr="003879CA">
        <w:rPr>
          <w:rFonts w:eastAsiaTheme="minorEastAsia"/>
          <w:i/>
          <w:color w:val="000000" w:themeColor="text1"/>
          <w:lang w:val="en-US"/>
        </w:rPr>
        <w:t xml:space="preserve">Recommendations: </w:t>
      </w:r>
    </w:p>
    <w:p w:rsidR="00FF301B" w:rsidRDefault="00FF301B" w:rsidP="00FF301B">
      <w:pPr>
        <w:rPr>
          <w:rFonts w:eastAsiaTheme="minorEastAsia"/>
          <w:i/>
          <w:color w:val="000000" w:themeColor="text1"/>
          <w:lang w:val="en-US"/>
        </w:rPr>
      </w:pPr>
      <w:r>
        <w:rPr>
          <w:rFonts w:eastAsiaTheme="minorEastAsia"/>
          <w:i/>
          <w:color w:val="000000" w:themeColor="text1"/>
          <w:lang w:val="en-US"/>
        </w:rPr>
        <w:t>A</w:t>
      </w:r>
      <w:r w:rsidRPr="00F41BB3">
        <w:rPr>
          <w:rFonts w:eastAsiaTheme="minorEastAsia"/>
          <w:i/>
          <w:color w:val="000000" w:themeColor="text1"/>
          <w:lang w:val="en-US"/>
        </w:rPr>
        <w:t>greement</w:t>
      </w:r>
      <w:r w:rsidRPr="00F41BB3">
        <w:rPr>
          <w:rFonts w:eastAsiaTheme="minorEastAsia" w:hint="eastAsia"/>
          <w:i/>
          <w:color w:val="000000" w:themeColor="text1"/>
          <w:lang w:val="en-US"/>
        </w:rPr>
        <w:t>:</w:t>
      </w:r>
      <w:r w:rsidRPr="00F41BB3">
        <w:rPr>
          <w:rFonts w:eastAsiaTheme="minorEastAsia"/>
          <w:i/>
          <w:color w:val="000000" w:themeColor="text1"/>
          <w:lang w:val="en-US"/>
        </w:rPr>
        <w:t xml:space="preserve">  </w:t>
      </w:r>
    </w:p>
    <w:p w:rsidR="00FF301B" w:rsidRDefault="00FF301B" w:rsidP="00FF301B">
      <w:pPr>
        <w:rPr>
          <w:rFonts w:eastAsiaTheme="minorEastAsia"/>
          <w:i/>
          <w:color w:val="000000" w:themeColor="text1"/>
          <w:lang w:val="en-US"/>
        </w:rPr>
      </w:pPr>
      <w:r>
        <w:rPr>
          <w:rFonts w:eastAsiaTheme="minorEastAsia"/>
          <w:i/>
          <w:color w:val="000000" w:themeColor="text1"/>
          <w:lang w:val="en-US"/>
        </w:rPr>
        <w:t>Focus on option 1 and option 2:</w:t>
      </w:r>
    </w:p>
    <w:p w:rsidR="00FF301B" w:rsidRDefault="00FF301B" w:rsidP="00FF301B">
      <w:pPr>
        <w:rPr>
          <w:color w:val="000000" w:themeColor="text1"/>
          <w:szCs w:val="24"/>
        </w:rPr>
      </w:pPr>
      <w:r>
        <w:rPr>
          <w:rFonts w:eastAsiaTheme="minorEastAsia"/>
          <w:i/>
          <w:color w:val="000000" w:themeColor="text1"/>
          <w:lang w:val="en-US"/>
        </w:rPr>
        <w:t xml:space="preserve">Option 1: </w:t>
      </w:r>
      <w:r>
        <w:rPr>
          <w:color w:val="000000" w:themeColor="text1"/>
          <w:szCs w:val="24"/>
        </w:rPr>
        <w:t>Use priority information when UE requests MUSIM gaps to indicate when “keep solution” is used, details are FFS</w:t>
      </w:r>
    </w:p>
    <w:p w:rsidR="00FF301B" w:rsidRDefault="00FF301B" w:rsidP="00FF301B">
      <w:pPr>
        <w:rPr>
          <w:color w:val="000000" w:themeColor="text1"/>
          <w:szCs w:val="24"/>
        </w:rPr>
      </w:pPr>
      <w:r>
        <w:rPr>
          <w:rFonts w:eastAsiaTheme="minorEastAsia"/>
          <w:i/>
          <w:color w:val="000000" w:themeColor="text1"/>
          <w:lang w:val="en-US"/>
        </w:rPr>
        <w:t xml:space="preserve">Option 2: </w:t>
      </w:r>
      <w:r>
        <w:rPr>
          <w:color w:val="000000" w:themeColor="text1"/>
          <w:szCs w:val="24"/>
        </w:rPr>
        <w:t>Use explicit signalling to indicate when “keep solution” is used, details are FFS</w:t>
      </w:r>
    </w:p>
    <w:p w:rsidR="00FF301B" w:rsidRDefault="00FF301B" w:rsidP="00FF301B">
      <w:pPr>
        <w:rPr>
          <w:rFonts w:eastAsiaTheme="minorEastAsia"/>
          <w:i/>
          <w:color w:val="000000" w:themeColor="text1"/>
          <w:lang w:val="en-US"/>
        </w:rPr>
      </w:pPr>
      <w:r>
        <w:rPr>
          <w:rFonts w:eastAsiaTheme="minorEastAsia"/>
          <w:i/>
          <w:color w:val="000000" w:themeColor="text1"/>
        </w:rPr>
        <w:t>Other solutions are not precluded</w:t>
      </w:r>
    </w:p>
    <w:p w:rsidR="00412E88" w:rsidRDefault="00BE44AE" w:rsidP="00E73B40">
      <w:pPr>
        <w:jc w:val="both"/>
        <w:rPr>
          <w:lang w:val="en-US" w:eastAsia="ko-KR"/>
        </w:rPr>
      </w:pPr>
      <w:r>
        <w:rPr>
          <w:lang w:val="en-US" w:eastAsia="ko-KR"/>
        </w:rPr>
        <w:t xml:space="preserve">The conditions when “keep” solution is used and how to indicates these conditions are key issues to ensure MUSIM gap collision handing </w:t>
      </w:r>
      <w:r w:rsidR="00E73B40">
        <w:rPr>
          <w:lang w:val="en-US" w:eastAsia="ko-KR"/>
        </w:rPr>
        <w:t xml:space="preserve">mechanism </w:t>
      </w:r>
      <w:r>
        <w:rPr>
          <w:lang w:val="en-US" w:eastAsia="ko-KR"/>
        </w:rPr>
        <w:t>viable.</w:t>
      </w:r>
      <w:r w:rsidR="006700D6">
        <w:rPr>
          <w:lang w:val="en-US" w:eastAsia="ko-KR"/>
        </w:rPr>
        <w:t xml:space="preserve"> One intention to introduce “keep” solution is for some scenario, for example one MUSIM gap is used to measure </w:t>
      </w:r>
      <w:proofErr w:type="gramStart"/>
      <w:r w:rsidR="006700D6">
        <w:rPr>
          <w:lang w:val="en-US" w:eastAsia="ko-KR"/>
        </w:rPr>
        <w:t>a</w:t>
      </w:r>
      <w:proofErr w:type="gramEnd"/>
      <w:r w:rsidR="006700D6">
        <w:rPr>
          <w:lang w:val="en-US" w:eastAsia="ko-KR"/>
        </w:rPr>
        <w:t xml:space="preserve"> SSB immediately before a paging occasion which is measured by another MUSIM gaps. </w:t>
      </w:r>
      <w:r w:rsidR="002673EC">
        <w:rPr>
          <w:lang w:val="en-US" w:eastAsia="ko-KR"/>
        </w:rPr>
        <w:t xml:space="preserve">However in practical it is impossible to use these “scenario” to indicate when “keep” solution will be used since </w:t>
      </w:r>
      <w:r w:rsidR="003222DC">
        <w:rPr>
          <w:lang w:val="en-US" w:eastAsia="ko-KR"/>
        </w:rPr>
        <w:t xml:space="preserve">the usage has not been defined in the current MUSIM mechanism hence P3 and P4 is not suitable in practical. </w:t>
      </w:r>
    </w:p>
    <w:p w:rsidR="006700D6" w:rsidRPr="008737BF" w:rsidRDefault="00412E88" w:rsidP="00E73B40">
      <w:pPr>
        <w:jc w:val="both"/>
        <w:rPr>
          <w:b/>
          <w:lang w:val="en-US" w:eastAsia="ko-KR"/>
        </w:rPr>
      </w:pPr>
      <w:r w:rsidRPr="008737BF">
        <w:rPr>
          <w:b/>
          <w:lang w:val="en-US"/>
        </w:rPr>
        <w:t xml:space="preserve">Observation </w:t>
      </w:r>
      <w:r w:rsidR="000E2452">
        <w:rPr>
          <w:b/>
          <w:lang w:val="en-US"/>
        </w:rPr>
        <w:t>2</w:t>
      </w:r>
      <w:r w:rsidRPr="008737BF">
        <w:rPr>
          <w:b/>
          <w:lang w:val="en-US"/>
        </w:rPr>
        <w:t>:</w:t>
      </w:r>
      <w:r w:rsidR="00A013FB" w:rsidRPr="008737BF">
        <w:rPr>
          <w:b/>
          <w:lang w:val="en-US"/>
        </w:rPr>
        <w:t xml:space="preserve"> It is impractical to use usage </w:t>
      </w:r>
      <w:r w:rsidR="008737BF" w:rsidRPr="008737BF">
        <w:rPr>
          <w:b/>
          <w:lang w:val="en-US"/>
        </w:rPr>
        <w:t xml:space="preserve">or scenario as indicators to indicate when “keep” solution will be used. </w:t>
      </w:r>
    </w:p>
    <w:p w:rsidR="00CE2074" w:rsidRDefault="00A96948" w:rsidP="00E73B40">
      <w:pPr>
        <w:jc w:val="both"/>
        <w:rPr>
          <w:lang w:val="en-US"/>
        </w:rPr>
      </w:pPr>
      <w:r>
        <w:rPr>
          <w:lang w:val="en-US"/>
        </w:rPr>
        <w:t xml:space="preserve">Either P1 or P2 is possible in practice. </w:t>
      </w:r>
      <w:r w:rsidR="00383398">
        <w:rPr>
          <w:rFonts w:hint="eastAsia"/>
          <w:lang w:val="en-US"/>
        </w:rPr>
        <w:t>Be</w:t>
      </w:r>
      <w:r w:rsidR="00383398">
        <w:rPr>
          <w:lang w:val="en-US" w:eastAsia="ko-KR"/>
        </w:rPr>
        <w:t xml:space="preserve">sides </w:t>
      </w:r>
      <w:r>
        <w:rPr>
          <w:lang w:val="en-US" w:eastAsia="ko-KR"/>
        </w:rPr>
        <w:t>P1 or P2</w:t>
      </w:r>
      <w:r w:rsidR="00383398">
        <w:rPr>
          <w:lang w:val="en-US"/>
        </w:rPr>
        <w:t xml:space="preserve">, based on issue 2-3-2, MGRP could be another indicator to be used to indicate when “keep” solution will be used and the simple way is the “keep” solution is used when two MUSIM gaps have the same MGRP. </w:t>
      </w:r>
      <w:r w:rsidR="00E73B40">
        <w:rPr>
          <w:lang w:val="en-US"/>
        </w:rPr>
        <w:t xml:space="preserve">The following table lists all pros and cons of these ways. </w:t>
      </w:r>
    </w:p>
    <w:p w:rsidR="00E73B40" w:rsidRDefault="00E73B40" w:rsidP="00E73B40">
      <w:pPr>
        <w:jc w:val="center"/>
        <w:rPr>
          <w:lang w:val="en-US"/>
        </w:rPr>
      </w:pPr>
      <w:r>
        <w:rPr>
          <w:lang w:val="en-US"/>
        </w:rPr>
        <w:t xml:space="preserve">Table </w:t>
      </w:r>
      <w:r w:rsidR="00967CB3">
        <w:rPr>
          <w:lang w:val="en-US"/>
        </w:rPr>
        <w:t>1</w:t>
      </w:r>
      <w:r>
        <w:rPr>
          <w:lang w:val="en-US"/>
        </w:rPr>
        <w:t xml:space="preserve"> Pros/Cons on different method to indicate when “keep” solution should be used</w:t>
      </w:r>
    </w:p>
    <w:tbl>
      <w:tblPr>
        <w:tblStyle w:val="afff6"/>
        <w:tblW w:w="0" w:type="auto"/>
        <w:tblInd w:w="0" w:type="dxa"/>
        <w:tblLook w:val="04A0" w:firstRow="1" w:lastRow="0" w:firstColumn="1" w:lastColumn="0" w:noHBand="0" w:noVBand="1"/>
      </w:tblPr>
      <w:tblGrid>
        <w:gridCol w:w="3210"/>
        <w:gridCol w:w="3210"/>
        <w:gridCol w:w="3210"/>
      </w:tblGrid>
      <w:tr w:rsidR="00CE2074" w:rsidTr="00CE2074">
        <w:tc>
          <w:tcPr>
            <w:tcW w:w="3210" w:type="dxa"/>
          </w:tcPr>
          <w:p w:rsidR="00CE2074" w:rsidRDefault="00CE2074" w:rsidP="00F57BE4">
            <w:pPr>
              <w:rPr>
                <w:lang w:val="en-US" w:eastAsia="ko-KR"/>
              </w:rPr>
            </w:pPr>
          </w:p>
        </w:tc>
        <w:tc>
          <w:tcPr>
            <w:tcW w:w="3210" w:type="dxa"/>
          </w:tcPr>
          <w:p w:rsidR="00CE2074" w:rsidRDefault="00CE2074" w:rsidP="00871EF5">
            <w:pPr>
              <w:jc w:val="center"/>
              <w:rPr>
                <w:lang w:val="en-US" w:eastAsia="ko-KR"/>
              </w:rPr>
            </w:pPr>
            <w:r>
              <w:rPr>
                <w:lang w:val="en-US" w:eastAsia="ko-KR"/>
              </w:rPr>
              <w:t>Pros</w:t>
            </w:r>
          </w:p>
        </w:tc>
        <w:tc>
          <w:tcPr>
            <w:tcW w:w="3210" w:type="dxa"/>
          </w:tcPr>
          <w:p w:rsidR="00CE2074" w:rsidRDefault="00CE2074" w:rsidP="00871EF5">
            <w:pPr>
              <w:jc w:val="center"/>
              <w:rPr>
                <w:lang w:val="en-US" w:eastAsia="ko-KR"/>
              </w:rPr>
            </w:pPr>
            <w:r>
              <w:rPr>
                <w:lang w:val="en-US" w:eastAsia="ko-KR"/>
              </w:rPr>
              <w:t>Cons</w:t>
            </w:r>
          </w:p>
        </w:tc>
      </w:tr>
      <w:tr w:rsidR="00CE2074" w:rsidTr="00CE2074">
        <w:tc>
          <w:tcPr>
            <w:tcW w:w="3210" w:type="dxa"/>
          </w:tcPr>
          <w:p w:rsidR="00CE2074" w:rsidRDefault="00871EF5" w:rsidP="00F57BE4">
            <w:pPr>
              <w:rPr>
                <w:lang w:val="en-US" w:eastAsia="ko-KR"/>
              </w:rPr>
            </w:pPr>
            <w:r>
              <w:rPr>
                <w:lang w:val="en-US" w:eastAsia="ko-KR"/>
              </w:rPr>
              <w:t xml:space="preserve">Based on </w:t>
            </w:r>
            <w:r w:rsidR="00E5324F">
              <w:rPr>
                <w:lang w:val="en-US" w:eastAsia="ko-KR"/>
              </w:rPr>
              <w:t>equal p</w:t>
            </w:r>
            <w:r>
              <w:rPr>
                <w:lang w:val="en-US" w:eastAsia="ko-KR"/>
              </w:rPr>
              <w:t xml:space="preserve">riority indication </w:t>
            </w:r>
            <w:r w:rsidR="004A7E79">
              <w:rPr>
                <w:lang w:val="en-US" w:eastAsia="ko-KR"/>
              </w:rPr>
              <w:t>indicated by UE</w:t>
            </w:r>
          </w:p>
        </w:tc>
        <w:tc>
          <w:tcPr>
            <w:tcW w:w="3210" w:type="dxa"/>
          </w:tcPr>
          <w:p w:rsidR="00CE2074" w:rsidRDefault="00CF6CCA" w:rsidP="00F57BE4">
            <w:pPr>
              <w:rPr>
                <w:lang w:val="en-US" w:eastAsia="ko-KR"/>
              </w:rPr>
            </w:pPr>
            <w:r>
              <w:rPr>
                <w:lang w:val="en-US" w:eastAsia="ko-KR"/>
              </w:rPr>
              <w:t xml:space="preserve">No new </w:t>
            </w:r>
            <w:proofErr w:type="spellStart"/>
            <w:r>
              <w:rPr>
                <w:lang w:val="en-US" w:eastAsia="ko-KR"/>
              </w:rPr>
              <w:t>signalling</w:t>
            </w:r>
            <w:proofErr w:type="spellEnd"/>
          </w:p>
        </w:tc>
        <w:tc>
          <w:tcPr>
            <w:tcW w:w="3210" w:type="dxa"/>
          </w:tcPr>
          <w:p w:rsidR="00AD7344" w:rsidRDefault="00AD7344" w:rsidP="00F57BE4">
            <w:pPr>
              <w:rPr>
                <w:lang w:val="en-US" w:eastAsia="ko-KR"/>
              </w:rPr>
            </w:pPr>
            <w:r>
              <w:rPr>
                <w:lang w:val="en-US" w:eastAsia="ko-KR"/>
              </w:rPr>
              <w:t>Indication for “keep” solution is c</w:t>
            </w:r>
            <w:r w:rsidR="00CF6CCA">
              <w:rPr>
                <w:lang w:val="en-US" w:eastAsia="ko-KR"/>
              </w:rPr>
              <w:t>ouple</w:t>
            </w:r>
            <w:r>
              <w:rPr>
                <w:lang w:val="en-US" w:eastAsia="ko-KR"/>
              </w:rPr>
              <w:t>d</w:t>
            </w:r>
            <w:r w:rsidR="00CF6CCA">
              <w:rPr>
                <w:lang w:val="en-US" w:eastAsia="ko-KR"/>
              </w:rPr>
              <w:t xml:space="preserve"> with priority information</w:t>
            </w:r>
          </w:p>
          <w:p w:rsidR="00CE2074" w:rsidRDefault="00AD7344" w:rsidP="00F57BE4">
            <w:pPr>
              <w:rPr>
                <w:lang w:val="en-US" w:eastAsia="ko-KR"/>
              </w:rPr>
            </w:pPr>
            <w:r>
              <w:rPr>
                <w:lang w:val="en-US" w:eastAsia="ko-KR"/>
              </w:rPr>
              <w:t xml:space="preserve">Limits the flexibility on priority configuration </w:t>
            </w:r>
            <w:r w:rsidR="00CF6CCA">
              <w:rPr>
                <w:lang w:val="en-US" w:eastAsia="ko-KR"/>
              </w:rPr>
              <w:t xml:space="preserve"> </w:t>
            </w:r>
          </w:p>
          <w:p w:rsidR="0077679A" w:rsidRDefault="0077679A" w:rsidP="00F57BE4">
            <w:pPr>
              <w:rPr>
                <w:lang w:val="en-US" w:eastAsia="ko-KR"/>
              </w:rPr>
            </w:pPr>
            <w:r>
              <w:rPr>
                <w:rFonts w:hint="eastAsia"/>
                <w:lang w:val="en-US" w:eastAsia="zh-CN"/>
              </w:rPr>
              <w:t>E</w:t>
            </w:r>
            <w:r>
              <w:rPr>
                <w:lang w:val="en-US" w:eastAsia="zh-CN"/>
              </w:rPr>
              <w:t xml:space="preserve">qual </w:t>
            </w:r>
            <w:r w:rsidR="006700D6">
              <w:rPr>
                <w:lang w:val="en-US" w:eastAsia="zh-CN"/>
              </w:rPr>
              <w:t>priority should be allowed</w:t>
            </w:r>
          </w:p>
        </w:tc>
      </w:tr>
      <w:tr w:rsidR="00CE2074" w:rsidTr="00CE2074">
        <w:tc>
          <w:tcPr>
            <w:tcW w:w="3210" w:type="dxa"/>
          </w:tcPr>
          <w:p w:rsidR="00CE2074" w:rsidRDefault="004A7E79" w:rsidP="00F57BE4">
            <w:pPr>
              <w:rPr>
                <w:lang w:val="en-US" w:eastAsia="ko-KR"/>
              </w:rPr>
            </w:pPr>
            <w:r>
              <w:rPr>
                <w:lang w:val="en-US" w:eastAsia="ko-KR"/>
              </w:rPr>
              <w:t>Based on extra bits indicated by UE</w:t>
            </w:r>
          </w:p>
        </w:tc>
        <w:tc>
          <w:tcPr>
            <w:tcW w:w="3210" w:type="dxa"/>
          </w:tcPr>
          <w:p w:rsidR="00CE2074" w:rsidRDefault="00EA6754" w:rsidP="00F57BE4">
            <w:pPr>
              <w:rPr>
                <w:lang w:val="en-US" w:eastAsia="ko-KR"/>
              </w:rPr>
            </w:pPr>
            <w:r>
              <w:rPr>
                <w:lang w:val="en-US" w:eastAsia="ko-KR"/>
              </w:rPr>
              <w:t>Indication is not couple</w:t>
            </w:r>
            <w:r w:rsidR="00C93DD0">
              <w:rPr>
                <w:lang w:val="en-US" w:eastAsia="ko-KR"/>
              </w:rPr>
              <w:t>d</w:t>
            </w:r>
            <w:r>
              <w:rPr>
                <w:lang w:val="en-US" w:eastAsia="ko-KR"/>
              </w:rPr>
              <w:t xml:space="preserve"> with any properties (priority, MGRP etc.) of MUSIM gaps</w:t>
            </w:r>
          </w:p>
          <w:p w:rsidR="00C93DD0" w:rsidRDefault="00E734DC" w:rsidP="00F57BE4">
            <w:pPr>
              <w:rPr>
                <w:lang w:val="en-US" w:eastAsia="ko-KR"/>
              </w:rPr>
            </w:pPr>
            <w:r>
              <w:rPr>
                <w:lang w:val="en-US" w:eastAsia="ko-KR"/>
              </w:rPr>
              <w:t>Easily p</w:t>
            </w:r>
            <w:r w:rsidR="00C93DD0">
              <w:rPr>
                <w:lang w:val="en-US" w:eastAsia="ko-KR"/>
              </w:rPr>
              <w:t>rovide</w:t>
            </w:r>
            <w:r>
              <w:rPr>
                <w:lang w:val="en-US" w:eastAsia="ko-KR"/>
              </w:rPr>
              <w:t xml:space="preserve"> different ways on indicate when use “keep” solution</w:t>
            </w:r>
            <w:r w:rsidR="00C93DD0">
              <w:rPr>
                <w:lang w:val="en-US" w:eastAsia="ko-KR"/>
              </w:rPr>
              <w:t xml:space="preserve"> </w:t>
            </w:r>
            <w:r>
              <w:rPr>
                <w:lang w:val="en-US" w:eastAsia="ko-KR"/>
              </w:rPr>
              <w:t>between MUSIM gaps</w:t>
            </w:r>
          </w:p>
        </w:tc>
        <w:tc>
          <w:tcPr>
            <w:tcW w:w="3210" w:type="dxa"/>
          </w:tcPr>
          <w:p w:rsidR="00CE2074" w:rsidRDefault="00F8171F" w:rsidP="00F57BE4">
            <w:pPr>
              <w:rPr>
                <w:lang w:val="en-US" w:eastAsia="ko-KR"/>
              </w:rPr>
            </w:pPr>
            <w:r>
              <w:rPr>
                <w:lang w:val="en-US" w:eastAsia="ko-KR"/>
              </w:rPr>
              <w:t>Needs extra bits</w:t>
            </w:r>
          </w:p>
        </w:tc>
      </w:tr>
      <w:tr w:rsidR="004A7E79" w:rsidTr="00CE2074">
        <w:tc>
          <w:tcPr>
            <w:tcW w:w="3210" w:type="dxa"/>
          </w:tcPr>
          <w:p w:rsidR="004A7E79" w:rsidRDefault="004A7E79" w:rsidP="00F57BE4">
            <w:pPr>
              <w:rPr>
                <w:lang w:val="en-US" w:eastAsia="ko-KR"/>
              </w:rPr>
            </w:pPr>
            <w:r>
              <w:rPr>
                <w:lang w:val="en-US" w:eastAsia="ko-KR"/>
              </w:rPr>
              <w:t>Based on MGRP of a MUSIM gap</w:t>
            </w:r>
          </w:p>
        </w:tc>
        <w:tc>
          <w:tcPr>
            <w:tcW w:w="3210" w:type="dxa"/>
          </w:tcPr>
          <w:p w:rsidR="004A7E79" w:rsidRDefault="000C3F15" w:rsidP="00F57BE4">
            <w:pPr>
              <w:rPr>
                <w:lang w:val="en-US" w:eastAsia="ko-KR"/>
              </w:rPr>
            </w:pPr>
            <w:r>
              <w:rPr>
                <w:lang w:val="en-US" w:eastAsia="ko-KR"/>
              </w:rPr>
              <w:t xml:space="preserve">No new </w:t>
            </w:r>
            <w:proofErr w:type="spellStart"/>
            <w:r>
              <w:rPr>
                <w:lang w:val="en-US" w:eastAsia="ko-KR"/>
              </w:rPr>
              <w:t>signalling</w:t>
            </w:r>
            <w:proofErr w:type="spellEnd"/>
          </w:p>
        </w:tc>
        <w:tc>
          <w:tcPr>
            <w:tcW w:w="3210" w:type="dxa"/>
          </w:tcPr>
          <w:p w:rsidR="004A7E79" w:rsidRDefault="005658AC" w:rsidP="00F57BE4">
            <w:pPr>
              <w:rPr>
                <w:lang w:val="en-US" w:eastAsia="ko-KR"/>
              </w:rPr>
            </w:pPr>
            <w:r>
              <w:rPr>
                <w:lang w:val="en-US" w:eastAsia="ko-KR"/>
              </w:rPr>
              <w:t>Depending on implementation, may limit the choice on gap patterns.</w:t>
            </w:r>
          </w:p>
        </w:tc>
      </w:tr>
    </w:tbl>
    <w:p w:rsidR="00FF301B" w:rsidRDefault="00674DAB" w:rsidP="00F57BE4">
      <w:pPr>
        <w:rPr>
          <w:lang w:val="en-US" w:eastAsia="ko-KR"/>
        </w:rPr>
      </w:pPr>
      <w:r>
        <w:rPr>
          <w:lang w:val="en-US" w:eastAsia="ko-KR"/>
        </w:rPr>
        <w:t xml:space="preserve"> </w:t>
      </w:r>
    </w:p>
    <w:p w:rsidR="0067542F" w:rsidRDefault="00E46887" w:rsidP="00F57BE4">
      <w:pPr>
        <w:rPr>
          <w:lang w:val="en-US" w:eastAsia="ko-KR"/>
        </w:rPr>
      </w:pPr>
      <w:r>
        <w:rPr>
          <w:lang w:val="en-US" w:eastAsia="ko-KR"/>
        </w:rPr>
        <w:lastRenderedPageBreak/>
        <w:t xml:space="preserve">Base on pros/cons analyzed above, we prefer to use P2 </w:t>
      </w:r>
      <w:r w:rsidR="000D4AC2">
        <w:rPr>
          <w:lang w:val="en-US" w:eastAsia="ko-KR"/>
        </w:rPr>
        <w:t xml:space="preserve">to indicate when “keep” solution will be used. In general, there are multiple ways to design the corresponding </w:t>
      </w:r>
      <w:r w:rsidR="00DF7DA3">
        <w:rPr>
          <w:lang w:val="en-US" w:eastAsia="ko-KR"/>
        </w:rPr>
        <w:t>signaling</w:t>
      </w:r>
      <w:r w:rsidR="0067542F">
        <w:rPr>
          <w:lang w:val="en-US" w:eastAsia="ko-KR"/>
        </w:rPr>
        <w:t xml:space="preserve"> and </w:t>
      </w:r>
      <w:r w:rsidR="00DF7DA3">
        <w:rPr>
          <w:lang w:val="en-US" w:eastAsia="ko-KR"/>
        </w:rPr>
        <w:t>some of them have already been described in the sub bullet of P2</w:t>
      </w:r>
      <w:r w:rsidR="0067542F">
        <w:rPr>
          <w:lang w:val="en-US" w:eastAsia="ko-KR"/>
        </w:rPr>
        <w:t>:</w:t>
      </w:r>
    </w:p>
    <w:p w:rsidR="00E46887" w:rsidRPr="0067542F" w:rsidRDefault="0067542F" w:rsidP="0067542F">
      <w:pPr>
        <w:ind w:left="720" w:hanging="360"/>
        <w:jc w:val="both"/>
        <w:rPr>
          <w:rFonts w:eastAsiaTheme="minorEastAsia"/>
        </w:rPr>
      </w:pPr>
      <w:r>
        <w:rPr>
          <w:rFonts w:eastAsiaTheme="minorEastAsia"/>
        </w:rPr>
        <w:t xml:space="preserve">1. </w:t>
      </w:r>
      <w:r w:rsidR="00E46887" w:rsidRPr="0067542F">
        <w:rPr>
          <w:rFonts w:eastAsiaTheme="minorEastAsia"/>
        </w:rPr>
        <w:t xml:space="preserve">Use one bit </w:t>
      </w:r>
      <w:r w:rsidR="00461E94">
        <w:rPr>
          <w:rFonts w:eastAsiaTheme="minorEastAsia"/>
        </w:rPr>
        <w:t xml:space="preserve">for all MUSIM gaps </w:t>
      </w:r>
      <w:r w:rsidR="00E46887" w:rsidRPr="0067542F">
        <w:rPr>
          <w:rFonts w:eastAsiaTheme="minorEastAsia"/>
        </w:rPr>
        <w:t xml:space="preserve">to indicate </w:t>
      </w:r>
      <w:r w:rsidR="000300C8">
        <w:rPr>
          <w:rFonts w:eastAsiaTheme="minorEastAsia"/>
        </w:rPr>
        <w:t xml:space="preserve">when </w:t>
      </w:r>
      <w:r w:rsidR="00E46887" w:rsidRPr="0067542F">
        <w:rPr>
          <w:rFonts w:eastAsiaTheme="minorEastAsia"/>
        </w:rPr>
        <w:t xml:space="preserve">“keep solution” </w:t>
      </w:r>
      <w:r w:rsidR="000300C8">
        <w:rPr>
          <w:rFonts w:eastAsiaTheme="minorEastAsia"/>
        </w:rPr>
        <w:t>is</w:t>
      </w:r>
      <w:r w:rsidR="00E46887" w:rsidRPr="0067542F">
        <w:rPr>
          <w:rFonts w:eastAsiaTheme="minorEastAsia"/>
        </w:rPr>
        <w:t xml:space="preserve"> used</w:t>
      </w:r>
      <w:r w:rsidR="00F15FB5">
        <w:rPr>
          <w:rFonts w:eastAsiaTheme="minorEastAsia"/>
        </w:rPr>
        <w:t xml:space="preserve">, under this scenario, “keep” solution will apply to all </w:t>
      </w:r>
      <w:r w:rsidR="00E46887" w:rsidRPr="0067542F">
        <w:rPr>
          <w:rFonts w:eastAsiaTheme="minorEastAsia"/>
        </w:rPr>
        <w:t>MUSIM gaps</w:t>
      </w:r>
      <w:r w:rsidR="00F15FB5">
        <w:rPr>
          <w:rFonts w:eastAsiaTheme="minorEastAsia"/>
        </w:rPr>
        <w:t xml:space="preserve">, i.e., </w:t>
      </w:r>
      <w:r w:rsidR="00E562D8">
        <w:rPr>
          <w:rFonts w:eastAsiaTheme="minorEastAsia"/>
        </w:rPr>
        <w:t xml:space="preserve">at any MUSIM gap collision occasion, no MUSIM gaps will be dropped. </w:t>
      </w:r>
    </w:p>
    <w:p w:rsidR="00F70D7B" w:rsidRDefault="0067542F" w:rsidP="0067542F">
      <w:pPr>
        <w:ind w:left="720" w:hanging="360"/>
        <w:jc w:val="both"/>
        <w:rPr>
          <w:rFonts w:eastAsiaTheme="minorEastAsia"/>
        </w:rPr>
      </w:pPr>
      <w:r>
        <w:rPr>
          <w:rFonts w:eastAsiaTheme="minorEastAsia"/>
        </w:rPr>
        <w:t xml:space="preserve">2. </w:t>
      </w:r>
      <w:r w:rsidR="00461E94">
        <w:rPr>
          <w:rFonts w:eastAsiaTheme="minorEastAsia"/>
        </w:rPr>
        <w:t>Use</w:t>
      </w:r>
      <w:r w:rsidR="00E46887" w:rsidRPr="0067542F">
        <w:rPr>
          <w:rFonts w:eastAsiaTheme="minorEastAsia"/>
        </w:rPr>
        <w:t xml:space="preserve"> one bit for each MUSIM gap to indicate </w:t>
      </w:r>
      <w:r w:rsidR="000300C8">
        <w:rPr>
          <w:rFonts w:eastAsiaTheme="minorEastAsia"/>
        </w:rPr>
        <w:t>when</w:t>
      </w:r>
      <w:r w:rsidR="00E46887" w:rsidRPr="0067542F">
        <w:rPr>
          <w:rFonts w:eastAsiaTheme="minorEastAsia"/>
        </w:rPr>
        <w:t xml:space="preserve"> “keep solution” </w:t>
      </w:r>
      <w:r w:rsidR="000300C8">
        <w:rPr>
          <w:rFonts w:eastAsiaTheme="minorEastAsia"/>
        </w:rPr>
        <w:t>is</w:t>
      </w:r>
      <w:r w:rsidR="00E46887" w:rsidRPr="0067542F">
        <w:rPr>
          <w:rFonts w:eastAsiaTheme="minorEastAsia"/>
        </w:rPr>
        <w:t xml:space="preserve"> used or not when it collides with other MUSIM gaps. </w:t>
      </w:r>
      <w:r w:rsidR="00216F39">
        <w:rPr>
          <w:rFonts w:eastAsiaTheme="minorEastAsia"/>
        </w:rPr>
        <w:t xml:space="preserve">For example, </w:t>
      </w:r>
      <w:r w:rsidR="00D80E63">
        <w:rPr>
          <w:rFonts w:eastAsiaTheme="minorEastAsia"/>
        </w:rPr>
        <w:t xml:space="preserve">“keep” solution will be used when one MUSIM gap with the bit “1” collides with another MUSIM gap with bit “1”. For the MUSIM gap with bit “0”, </w:t>
      </w:r>
      <w:proofErr w:type="gramStart"/>
      <w:r w:rsidR="00D80E63">
        <w:rPr>
          <w:rFonts w:eastAsiaTheme="minorEastAsia"/>
        </w:rPr>
        <w:t>priority based</w:t>
      </w:r>
      <w:proofErr w:type="gramEnd"/>
      <w:r w:rsidR="00D80E63">
        <w:rPr>
          <w:rFonts w:eastAsiaTheme="minorEastAsia"/>
        </w:rPr>
        <w:t xml:space="preserve"> collision handling rule will be used. </w:t>
      </w:r>
    </w:p>
    <w:p w:rsidR="00E46887" w:rsidRPr="0067542F" w:rsidRDefault="00F70D7B" w:rsidP="0067542F">
      <w:pPr>
        <w:ind w:left="720" w:hanging="360"/>
        <w:jc w:val="both"/>
        <w:rPr>
          <w:rFonts w:eastAsiaTheme="minorEastAsia"/>
        </w:rPr>
      </w:pPr>
      <w:r>
        <w:rPr>
          <w:rFonts w:eastAsiaTheme="minorEastAsia"/>
        </w:rPr>
        <w:t xml:space="preserve">3. </w:t>
      </w:r>
      <w:r w:rsidR="003729E5">
        <w:rPr>
          <w:rFonts w:eastAsiaTheme="minorEastAsia"/>
        </w:rPr>
        <w:t>Use</w:t>
      </w:r>
      <w:r>
        <w:rPr>
          <w:rFonts w:eastAsiaTheme="minorEastAsia"/>
        </w:rPr>
        <w:t xml:space="preserve"> a bit map for each MUSIM gap, </w:t>
      </w:r>
      <w:r w:rsidR="00D63C86">
        <w:rPr>
          <w:rFonts w:eastAsiaTheme="minorEastAsia"/>
        </w:rPr>
        <w:t>th</w:t>
      </w:r>
      <w:r w:rsidR="007E0B97">
        <w:rPr>
          <w:rFonts w:eastAsiaTheme="minorEastAsia"/>
        </w:rPr>
        <w:t>at</w:t>
      </w:r>
      <w:r w:rsidR="00D63C86">
        <w:rPr>
          <w:rFonts w:eastAsiaTheme="minorEastAsia"/>
        </w:rPr>
        <w:t xml:space="preserve"> bit map will indicate whether </w:t>
      </w:r>
      <w:proofErr w:type="gramStart"/>
      <w:r w:rsidR="00D63C86">
        <w:rPr>
          <w:rFonts w:eastAsiaTheme="minorEastAsia"/>
        </w:rPr>
        <w:t>priority based</w:t>
      </w:r>
      <w:proofErr w:type="gramEnd"/>
      <w:r w:rsidR="00D63C86">
        <w:rPr>
          <w:rFonts w:eastAsiaTheme="minorEastAsia"/>
        </w:rPr>
        <w:t xml:space="preserve"> solution or “keep” solution will be used when this MUSIM gap collides with another MUSIM gap.</w:t>
      </w:r>
      <w:r w:rsidR="00D80E63">
        <w:rPr>
          <w:rFonts w:eastAsiaTheme="minorEastAsia"/>
        </w:rPr>
        <w:t xml:space="preserve"> </w:t>
      </w:r>
    </w:p>
    <w:p w:rsidR="00510844" w:rsidRDefault="00187E75" w:rsidP="00187E75">
      <w:pPr>
        <w:rPr>
          <w:lang w:val="en-US"/>
        </w:rPr>
      </w:pPr>
      <w:r>
        <w:rPr>
          <w:lang w:val="en-US"/>
        </w:rPr>
        <w:t xml:space="preserve">The pros and cons of each solution are summarized in the following table. </w:t>
      </w:r>
    </w:p>
    <w:p w:rsidR="00510844" w:rsidRDefault="00510844" w:rsidP="00510844">
      <w:pPr>
        <w:jc w:val="center"/>
        <w:rPr>
          <w:lang w:val="en-US"/>
        </w:rPr>
      </w:pPr>
      <w:r>
        <w:rPr>
          <w:lang w:val="en-US"/>
        </w:rPr>
        <w:t xml:space="preserve">Table </w:t>
      </w:r>
      <w:r w:rsidR="00967CB3">
        <w:rPr>
          <w:lang w:val="en-US"/>
        </w:rPr>
        <w:t>2</w:t>
      </w:r>
      <w:r>
        <w:rPr>
          <w:lang w:val="en-US"/>
        </w:rPr>
        <w:t xml:space="preserve"> Pros/Cons </w:t>
      </w:r>
      <w:r w:rsidR="005655DA">
        <w:rPr>
          <w:lang w:val="en-US"/>
        </w:rPr>
        <w:t>on different signaling designs on when to use “keep solution”</w:t>
      </w:r>
      <w:r>
        <w:rPr>
          <w:lang w:val="en-US"/>
        </w:rPr>
        <w:t xml:space="preserve"> </w:t>
      </w:r>
    </w:p>
    <w:tbl>
      <w:tblPr>
        <w:tblStyle w:val="afff6"/>
        <w:tblW w:w="0" w:type="auto"/>
        <w:tblInd w:w="0" w:type="dxa"/>
        <w:tblLook w:val="04A0" w:firstRow="1" w:lastRow="0" w:firstColumn="1" w:lastColumn="0" w:noHBand="0" w:noVBand="1"/>
      </w:tblPr>
      <w:tblGrid>
        <w:gridCol w:w="3210"/>
        <w:gridCol w:w="3210"/>
        <w:gridCol w:w="3210"/>
      </w:tblGrid>
      <w:tr w:rsidR="00216F39" w:rsidTr="00216F39">
        <w:tc>
          <w:tcPr>
            <w:tcW w:w="3210" w:type="dxa"/>
          </w:tcPr>
          <w:p w:rsidR="00216F39" w:rsidRDefault="00216F39" w:rsidP="00216F39">
            <w:pPr>
              <w:rPr>
                <w:lang w:val="en-US" w:eastAsia="ko-KR"/>
              </w:rPr>
            </w:pPr>
          </w:p>
        </w:tc>
        <w:tc>
          <w:tcPr>
            <w:tcW w:w="3210" w:type="dxa"/>
          </w:tcPr>
          <w:p w:rsidR="00216F39" w:rsidRDefault="00216F39" w:rsidP="00216F39">
            <w:pPr>
              <w:jc w:val="center"/>
              <w:rPr>
                <w:lang w:val="en-US" w:eastAsia="ko-KR"/>
              </w:rPr>
            </w:pPr>
            <w:r>
              <w:rPr>
                <w:lang w:val="en-US" w:eastAsia="ko-KR"/>
              </w:rPr>
              <w:t>Pros</w:t>
            </w:r>
          </w:p>
        </w:tc>
        <w:tc>
          <w:tcPr>
            <w:tcW w:w="3210" w:type="dxa"/>
          </w:tcPr>
          <w:p w:rsidR="00216F39" w:rsidRDefault="00216F39" w:rsidP="00216F39">
            <w:pPr>
              <w:jc w:val="center"/>
              <w:rPr>
                <w:lang w:val="en-US" w:eastAsia="ko-KR"/>
              </w:rPr>
            </w:pPr>
            <w:r>
              <w:rPr>
                <w:lang w:val="en-US" w:eastAsia="ko-KR"/>
              </w:rPr>
              <w:t>Cons</w:t>
            </w:r>
          </w:p>
        </w:tc>
      </w:tr>
      <w:tr w:rsidR="00216F39" w:rsidTr="00216F39">
        <w:tc>
          <w:tcPr>
            <w:tcW w:w="3210" w:type="dxa"/>
          </w:tcPr>
          <w:p w:rsidR="00216F39" w:rsidRDefault="00216F39" w:rsidP="00216F39">
            <w:pPr>
              <w:rPr>
                <w:lang w:val="en-US" w:eastAsia="ko-KR"/>
              </w:rPr>
            </w:pPr>
            <w:r w:rsidRPr="0067542F">
              <w:rPr>
                <w:rFonts w:eastAsiaTheme="minorEastAsia"/>
              </w:rPr>
              <w:t xml:space="preserve">Use one bit </w:t>
            </w:r>
            <w:r w:rsidR="00461E94">
              <w:rPr>
                <w:rFonts w:eastAsiaTheme="minorEastAsia"/>
              </w:rPr>
              <w:t xml:space="preserve">for all MUSIM gaps </w:t>
            </w:r>
            <w:r w:rsidRPr="0067542F">
              <w:rPr>
                <w:rFonts w:eastAsiaTheme="minorEastAsia"/>
              </w:rPr>
              <w:t xml:space="preserve">to indicate </w:t>
            </w:r>
            <w:r w:rsidR="000300C8">
              <w:rPr>
                <w:rFonts w:eastAsiaTheme="minorEastAsia"/>
              </w:rPr>
              <w:t xml:space="preserve">when </w:t>
            </w:r>
            <w:r w:rsidRPr="0067542F">
              <w:rPr>
                <w:rFonts w:eastAsiaTheme="minorEastAsia"/>
              </w:rPr>
              <w:t xml:space="preserve">“keep solution” </w:t>
            </w:r>
            <w:r w:rsidR="00461E94">
              <w:rPr>
                <w:rFonts w:eastAsiaTheme="minorEastAsia"/>
              </w:rPr>
              <w:t>is</w:t>
            </w:r>
            <w:r w:rsidRPr="0067542F">
              <w:rPr>
                <w:rFonts w:eastAsiaTheme="minorEastAsia"/>
              </w:rPr>
              <w:t xml:space="preserve"> used</w:t>
            </w:r>
          </w:p>
        </w:tc>
        <w:tc>
          <w:tcPr>
            <w:tcW w:w="3210" w:type="dxa"/>
          </w:tcPr>
          <w:p w:rsidR="00216F39" w:rsidRDefault="00370762" w:rsidP="00216F39">
            <w:pPr>
              <w:rPr>
                <w:lang w:val="en-US" w:eastAsia="ko-KR"/>
              </w:rPr>
            </w:pPr>
            <w:r>
              <w:rPr>
                <w:lang w:val="en-US" w:eastAsia="ko-KR"/>
              </w:rPr>
              <w:t>Minimize the signaling, only one 1 bit will be introduced</w:t>
            </w:r>
            <w:r w:rsidR="00A900F7">
              <w:rPr>
                <w:lang w:val="en-US" w:eastAsia="ko-KR"/>
              </w:rPr>
              <w:t xml:space="preserve">; </w:t>
            </w:r>
            <w:r w:rsidR="007B0AC9">
              <w:rPr>
                <w:lang w:val="en-US" w:eastAsia="ko-KR"/>
              </w:rPr>
              <w:t>make</w:t>
            </w:r>
            <w:r w:rsidR="00A900F7">
              <w:rPr>
                <w:lang w:val="en-US" w:eastAsia="ko-KR"/>
              </w:rPr>
              <w:t xml:space="preserve"> the solution</w:t>
            </w:r>
            <w:r w:rsidR="007B0AC9">
              <w:rPr>
                <w:lang w:val="en-US" w:eastAsia="ko-KR"/>
              </w:rPr>
              <w:t xml:space="preserve"> simplified and robust </w:t>
            </w:r>
          </w:p>
        </w:tc>
        <w:tc>
          <w:tcPr>
            <w:tcW w:w="3210" w:type="dxa"/>
          </w:tcPr>
          <w:p w:rsidR="00216F39" w:rsidRDefault="00370762" w:rsidP="00216F39">
            <w:pPr>
              <w:rPr>
                <w:lang w:val="en-US" w:eastAsia="ko-KR"/>
              </w:rPr>
            </w:pPr>
            <w:r>
              <w:rPr>
                <w:rFonts w:hint="eastAsia"/>
                <w:lang w:val="en-US" w:eastAsia="zh-CN"/>
              </w:rPr>
              <w:t>“</w:t>
            </w:r>
            <w:r>
              <w:rPr>
                <w:rFonts w:hint="eastAsia"/>
                <w:lang w:val="en-US" w:eastAsia="zh-CN"/>
              </w:rPr>
              <w:t>k</w:t>
            </w:r>
            <w:r>
              <w:rPr>
                <w:lang w:val="en-US" w:eastAsia="zh-CN"/>
              </w:rPr>
              <w:t>eep solution” will be used for all collision for all MUSIM gaps, no space for priority based solution to be used</w:t>
            </w:r>
            <w:r w:rsidR="00967CB3">
              <w:rPr>
                <w:lang w:val="en-US" w:eastAsia="zh-CN"/>
              </w:rPr>
              <w:t xml:space="preserve"> for collision within MUSIM gaps</w:t>
            </w:r>
          </w:p>
        </w:tc>
      </w:tr>
      <w:tr w:rsidR="00216F39" w:rsidTr="00216F39">
        <w:tc>
          <w:tcPr>
            <w:tcW w:w="3210" w:type="dxa"/>
          </w:tcPr>
          <w:p w:rsidR="00216F39" w:rsidRDefault="00461E94" w:rsidP="00216F39">
            <w:pPr>
              <w:rPr>
                <w:lang w:val="en-US" w:eastAsia="ko-KR"/>
              </w:rPr>
            </w:pPr>
            <w:r>
              <w:rPr>
                <w:rFonts w:eastAsiaTheme="minorEastAsia"/>
              </w:rPr>
              <w:t>Use</w:t>
            </w:r>
            <w:r w:rsidRPr="0067542F">
              <w:rPr>
                <w:rFonts w:eastAsiaTheme="minorEastAsia"/>
              </w:rPr>
              <w:t xml:space="preserve"> one bit for each MUSIM gap to indicate </w:t>
            </w:r>
            <w:r w:rsidR="000300C8">
              <w:rPr>
                <w:rFonts w:eastAsiaTheme="minorEastAsia"/>
              </w:rPr>
              <w:t>when</w:t>
            </w:r>
            <w:r w:rsidRPr="0067542F">
              <w:rPr>
                <w:rFonts w:eastAsiaTheme="minorEastAsia"/>
              </w:rPr>
              <w:t xml:space="preserve"> “keep solution” </w:t>
            </w:r>
            <w:r w:rsidR="000300C8">
              <w:rPr>
                <w:rFonts w:eastAsiaTheme="minorEastAsia"/>
              </w:rPr>
              <w:t>is</w:t>
            </w:r>
            <w:r w:rsidRPr="0067542F">
              <w:rPr>
                <w:rFonts w:eastAsiaTheme="minorEastAsia"/>
              </w:rPr>
              <w:t xml:space="preserve"> used</w:t>
            </w:r>
          </w:p>
        </w:tc>
        <w:tc>
          <w:tcPr>
            <w:tcW w:w="3210" w:type="dxa"/>
          </w:tcPr>
          <w:p w:rsidR="00216F39" w:rsidRDefault="00370762" w:rsidP="00216F39">
            <w:pPr>
              <w:rPr>
                <w:lang w:val="en-US" w:eastAsia="ko-KR"/>
              </w:rPr>
            </w:pPr>
            <w:r>
              <w:rPr>
                <w:lang w:val="en-US" w:eastAsia="ko-KR"/>
              </w:rPr>
              <w:t>Provide a</w:t>
            </w:r>
            <w:r w:rsidR="009D4B16">
              <w:rPr>
                <w:lang w:val="en-US" w:eastAsia="ko-KR"/>
              </w:rPr>
              <w:t xml:space="preserve"> high</w:t>
            </w:r>
            <w:r>
              <w:rPr>
                <w:lang w:val="en-US" w:eastAsia="ko-KR"/>
              </w:rPr>
              <w:t xml:space="preserve"> </w:t>
            </w:r>
            <w:r w:rsidR="009D4B16">
              <w:rPr>
                <w:lang w:val="en-US" w:eastAsia="ko-KR"/>
              </w:rPr>
              <w:t>level of</w:t>
            </w:r>
            <w:r w:rsidR="005971BE">
              <w:rPr>
                <w:lang w:val="en-US" w:eastAsia="ko-KR"/>
              </w:rPr>
              <w:t xml:space="preserve"> resolution</w:t>
            </w:r>
            <w:r w:rsidR="005971BE">
              <w:rPr>
                <w:rFonts w:hint="eastAsia"/>
                <w:lang w:val="en-US" w:eastAsia="zh-CN"/>
              </w:rPr>
              <w:t>,</w:t>
            </w:r>
            <w:r w:rsidR="005971BE">
              <w:rPr>
                <w:lang w:val="en-US" w:eastAsia="zh-CN"/>
              </w:rPr>
              <w:t xml:space="preserve"> MUSIM gaps with value 0 and value 1 will use different gap handling solution. </w:t>
            </w:r>
            <w:r>
              <w:rPr>
                <w:lang w:val="en-US" w:eastAsia="ko-KR"/>
              </w:rPr>
              <w:t xml:space="preserve"> </w:t>
            </w:r>
          </w:p>
        </w:tc>
        <w:tc>
          <w:tcPr>
            <w:tcW w:w="3210" w:type="dxa"/>
          </w:tcPr>
          <w:p w:rsidR="00216F39" w:rsidRDefault="00F5387F" w:rsidP="00216F39">
            <w:pPr>
              <w:rPr>
                <w:lang w:val="en-US" w:eastAsia="ko-KR"/>
              </w:rPr>
            </w:pPr>
            <w:r>
              <w:rPr>
                <w:lang w:val="en-US" w:eastAsia="ko-KR"/>
              </w:rPr>
              <w:t xml:space="preserve">3 bits could be used for periodic MUSIM gaps. </w:t>
            </w:r>
            <w:r w:rsidR="007B0AC9">
              <w:rPr>
                <w:lang w:val="en-US" w:eastAsia="ko-KR"/>
              </w:rPr>
              <w:t>Overoptimization for this issue.</w:t>
            </w:r>
          </w:p>
        </w:tc>
      </w:tr>
      <w:tr w:rsidR="00216F39" w:rsidTr="00216F39">
        <w:tc>
          <w:tcPr>
            <w:tcW w:w="3210" w:type="dxa"/>
          </w:tcPr>
          <w:p w:rsidR="00216F39" w:rsidRDefault="00085AF9" w:rsidP="00216F39">
            <w:pPr>
              <w:rPr>
                <w:lang w:val="en-US" w:eastAsia="ko-KR"/>
              </w:rPr>
            </w:pPr>
            <w:r>
              <w:rPr>
                <w:rFonts w:eastAsiaTheme="minorEastAsia"/>
              </w:rPr>
              <w:t>Use a bit map for each MUSIM gap</w:t>
            </w:r>
            <w:r w:rsidR="000300C8">
              <w:rPr>
                <w:rFonts w:eastAsiaTheme="minorEastAsia"/>
              </w:rPr>
              <w:t xml:space="preserve"> to </w:t>
            </w:r>
            <w:r w:rsidR="000300C8" w:rsidRPr="0067542F">
              <w:rPr>
                <w:rFonts w:eastAsiaTheme="minorEastAsia"/>
              </w:rPr>
              <w:t xml:space="preserve">indicate </w:t>
            </w:r>
            <w:r w:rsidR="000300C8">
              <w:rPr>
                <w:rFonts w:eastAsiaTheme="minorEastAsia"/>
              </w:rPr>
              <w:t>when “keep solution” is used</w:t>
            </w:r>
          </w:p>
        </w:tc>
        <w:tc>
          <w:tcPr>
            <w:tcW w:w="3210" w:type="dxa"/>
          </w:tcPr>
          <w:p w:rsidR="00216F39" w:rsidRDefault="005971BE" w:rsidP="00216F39">
            <w:pPr>
              <w:rPr>
                <w:lang w:val="en-US" w:eastAsia="ko-KR"/>
              </w:rPr>
            </w:pPr>
            <w:r>
              <w:rPr>
                <w:lang w:val="en-US" w:eastAsia="zh-CN"/>
              </w:rPr>
              <w:t>P</w:t>
            </w:r>
            <w:r>
              <w:rPr>
                <w:rFonts w:hint="eastAsia"/>
                <w:lang w:val="en-US" w:eastAsia="zh-CN"/>
              </w:rPr>
              <w:t>ro</w:t>
            </w:r>
            <w:r>
              <w:rPr>
                <w:lang w:val="en-US" w:eastAsia="ko-KR"/>
              </w:rPr>
              <w:t>vide</w:t>
            </w:r>
            <w:r w:rsidR="009D4B16">
              <w:rPr>
                <w:lang w:val="en-US" w:eastAsia="ko-KR"/>
              </w:rPr>
              <w:t xml:space="preserve"> highest level of solution, could indicate which solution is used for any two MUSIM gaps when they collide</w:t>
            </w:r>
          </w:p>
        </w:tc>
        <w:tc>
          <w:tcPr>
            <w:tcW w:w="3210" w:type="dxa"/>
          </w:tcPr>
          <w:p w:rsidR="00216F39" w:rsidRDefault="00F5387F" w:rsidP="00216F39">
            <w:pPr>
              <w:rPr>
                <w:lang w:val="en-US" w:eastAsia="ko-KR"/>
              </w:rPr>
            </w:pPr>
            <w:r>
              <w:rPr>
                <w:lang w:val="en-US" w:eastAsia="ko-KR"/>
              </w:rPr>
              <w:t xml:space="preserve">Implementation is complex. </w:t>
            </w:r>
            <w:r w:rsidR="009C4BAA">
              <w:rPr>
                <w:lang w:val="en-US" w:eastAsia="ko-KR"/>
              </w:rPr>
              <w:t>Overoptimization</w:t>
            </w:r>
          </w:p>
        </w:tc>
      </w:tr>
    </w:tbl>
    <w:p w:rsidR="00674DAB" w:rsidRDefault="00674DAB" w:rsidP="00F57BE4">
      <w:pPr>
        <w:rPr>
          <w:lang w:val="en-US" w:eastAsia="ko-KR"/>
        </w:rPr>
      </w:pPr>
    </w:p>
    <w:p w:rsidR="00A4320F" w:rsidRDefault="00A4320F" w:rsidP="00884457">
      <w:pPr>
        <w:jc w:val="both"/>
        <w:rPr>
          <w:lang w:val="en-US" w:eastAsia="ko-KR"/>
        </w:rPr>
      </w:pPr>
      <w:r>
        <w:rPr>
          <w:lang w:val="en-US" w:eastAsia="ko-KR"/>
        </w:rPr>
        <w:t xml:space="preserve">Base on summary above, using one bit for each MUSIM gap provides a good balance between the implementation complexity, the resolution level on the indication when to use “keep solution” and the amount of signaling. </w:t>
      </w:r>
      <w:r w:rsidR="00884457">
        <w:rPr>
          <w:lang w:val="en-US" w:eastAsia="ko-KR"/>
        </w:rPr>
        <w:t>Therefore for the issue on the c</w:t>
      </w:r>
      <w:r w:rsidR="00884457" w:rsidRPr="00884457">
        <w:rPr>
          <w:lang w:val="en-US" w:eastAsia="ko-KR"/>
        </w:rPr>
        <w:t>onditions when “keep solution” is used</w:t>
      </w:r>
      <w:r w:rsidR="00884457">
        <w:rPr>
          <w:lang w:val="en-US" w:eastAsia="ko-KR"/>
        </w:rPr>
        <w:t xml:space="preserve">, we support P2 and P2-2. </w:t>
      </w:r>
    </w:p>
    <w:p w:rsidR="002A1D80" w:rsidRPr="002A1D80" w:rsidRDefault="00884457" w:rsidP="002A1D80">
      <w:pPr>
        <w:jc w:val="both"/>
        <w:rPr>
          <w:b/>
          <w:lang w:val="en-US" w:eastAsia="ko-KR"/>
        </w:rPr>
      </w:pPr>
      <w:r w:rsidRPr="0033036D">
        <w:rPr>
          <w:b/>
          <w:lang w:val="en-US" w:eastAsia="ko-KR"/>
        </w:rPr>
        <w:t xml:space="preserve">Proposal </w:t>
      </w:r>
      <w:r w:rsidR="000E2452">
        <w:rPr>
          <w:b/>
          <w:lang w:val="en-US" w:eastAsia="ko-KR"/>
        </w:rPr>
        <w:t>9</w:t>
      </w:r>
      <w:r w:rsidRPr="0033036D">
        <w:rPr>
          <w:b/>
          <w:lang w:val="en-US" w:eastAsia="ko-KR"/>
        </w:rPr>
        <w:t>: For the issue on the conditions when “keep solution” is used</w:t>
      </w:r>
      <w:r w:rsidR="002A1D80">
        <w:rPr>
          <w:b/>
          <w:lang w:val="en-US" w:eastAsia="ko-KR"/>
        </w:rPr>
        <w:t xml:space="preserve"> when a UE requires MUSIM gaps</w:t>
      </w:r>
      <w:r w:rsidRPr="0033036D">
        <w:rPr>
          <w:b/>
          <w:lang w:val="en-US" w:eastAsia="ko-KR"/>
        </w:rPr>
        <w:t>, support P2 and P2-</w:t>
      </w:r>
      <w:r w:rsidR="002A1D80">
        <w:rPr>
          <w:b/>
          <w:lang w:val="en-US" w:eastAsia="ko-KR"/>
        </w:rPr>
        <w:t>1</w:t>
      </w:r>
      <w:r w:rsidRPr="0033036D">
        <w:rPr>
          <w:b/>
          <w:lang w:val="en-US" w:eastAsia="ko-KR"/>
        </w:rPr>
        <w:t xml:space="preserve">, i.e., </w:t>
      </w:r>
      <w:r w:rsidR="002A1D80">
        <w:rPr>
          <w:b/>
          <w:lang w:val="en-US" w:eastAsia="ko-KR"/>
        </w:rPr>
        <w:t>i</w:t>
      </w:r>
      <w:r w:rsidRPr="002A1D80">
        <w:rPr>
          <w:b/>
          <w:lang w:val="en-US" w:eastAsia="ko-KR"/>
        </w:rPr>
        <w:t xml:space="preserve">ntroduce explicit bits in MUSIM gap request </w:t>
      </w:r>
      <w:proofErr w:type="spellStart"/>
      <w:r w:rsidRPr="002A1D80">
        <w:rPr>
          <w:b/>
          <w:lang w:val="en-US" w:eastAsia="ko-KR"/>
        </w:rPr>
        <w:t>signalling</w:t>
      </w:r>
      <w:proofErr w:type="spellEnd"/>
      <w:r w:rsidRPr="002A1D80">
        <w:rPr>
          <w:b/>
          <w:lang w:val="en-US" w:eastAsia="ko-KR"/>
        </w:rPr>
        <w:t xml:space="preserve"> to allow UE to indicate “keep solution” is used</w:t>
      </w:r>
      <w:r w:rsidR="002A1D80" w:rsidRPr="002A1D80">
        <w:rPr>
          <w:b/>
          <w:lang w:val="en-US" w:eastAsia="ko-KR"/>
        </w:rPr>
        <w:t xml:space="preserve">. In detail, </w:t>
      </w:r>
      <w:r w:rsidR="007B17F3">
        <w:rPr>
          <w:b/>
          <w:lang w:val="en-US" w:eastAsia="ko-KR"/>
        </w:rPr>
        <w:t>u</w:t>
      </w:r>
      <w:r w:rsidR="002A1D80" w:rsidRPr="002A1D80">
        <w:rPr>
          <w:b/>
          <w:lang w:val="en-US" w:eastAsia="ko-KR"/>
        </w:rPr>
        <w:t>se one bit to indicate “keep solution” are used to all MUSIM gaps</w:t>
      </w:r>
      <w:r w:rsidR="002A1D80">
        <w:rPr>
          <w:b/>
          <w:lang w:val="en-US" w:eastAsia="ko-KR"/>
        </w:rPr>
        <w:t>.</w:t>
      </w:r>
      <w:r w:rsidR="002A1D80" w:rsidRPr="002A1D80">
        <w:rPr>
          <w:b/>
          <w:lang w:val="en-US" w:eastAsia="ko-KR"/>
        </w:rPr>
        <w:t xml:space="preserve"> </w:t>
      </w:r>
    </w:p>
    <w:p w:rsidR="00320C76" w:rsidRDefault="00A5215C" w:rsidP="00591E24">
      <w:pPr>
        <w:jc w:val="both"/>
        <w:rPr>
          <w:lang w:val="en-US" w:eastAsia="ko-KR"/>
        </w:rPr>
      </w:pPr>
      <w:r w:rsidRPr="00C1724C">
        <w:rPr>
          <w:lang w:val="en-US" w:eastAsia="ko-KR"/>
        </w:rPr>
        <w:t>There was discussion on whether “equal priority” is allowed or not between different MUSIM gaps. To our understanding the only intention to allow “equal priority”</w:t>
      </w:r>
      <w:r w:rsidR="006A593F">
        <w:rPr>
          <w:lang w:val="en-US" w:eastAsia="ko-KR"/>
        </w:rPr>
        <w:t xml:space="preserve"> is to use it as an indicator to indicate when “keep solution” will be used for two different MUSIM gaps when they collide. </w:t>
      </w:r>
      <w:r w:rsidR="00B337D8">
        <w:rPr>
          <w:lang w:val="en-US" w:eastAsia="ko-KR"/>
        </w:rPr>
        <w:t xml:space="preserve">If using extra bits to indicate when “keep solution” is used, it is not necessary to allow “equal priority” between different MUSIM gaps any more since it only complicates gap collision handling without any benefit. </w:t>
      </w:r>
    </w:p>
    <w:p w:rsidR="00591E24" w:rsidRPr="0033036D" w:rsidRDefault="00591E24" w:rsidP="00591E24">
      <w:pPr>
        <w:jc w:val="both"/>
        <w:rPr>
          <w:rFonts w:eastAsiaTheme="minorEastAsia"/>
          <w:b/>
        </w:rPr>
      </w:pPr>
      <w:r w:rsidRPr="0033036D">
        <w:rPr>
          <w:b/>
          <w:lang w:val="en-US" w:eastAsia="ko-KR"/>
        </w:rPr>
        <w:t xml:space="preserve">Proposal </w:t>
      </w:r>
      <w:r w:rsidR="000E2452">
        <w:rPr>
          <w:b/>
          <w:lang w:val="en-US" w:eastAsia="ko-KR"/>
        </w:rPr>
        <w:t>10</w:t>
      </w:r>
      <w:r w:rsidRPr="0033036D">
        <w:rPr>
          <w:b/>
          <w:lang w:val="en-US" w:eastAsia="ko-KR"/>
        </w:rPr>
        <w:t>:</w:t>
      </w:r>
      <w:r w:rsidR="00320C76">
        <w:rPr>
          <w:b/>
          <w:lang w:val="en-US" w:eastAsia="ko-KR"/>
        </w:rPr>
        <w:t xml:space="preserve"> The “equal priority” between different MUSIM gaps are not allowed</w:t>
      </w:r>
      <w:r w:rsidR="007B172C">
        <w:rPr>
          <w:b/>
          <w:lang w:val="en-US" w:eastAsia="ko-KR"/>
        </w:rPr>
        <w:t xml:space="preserve"> to be configured by NW A</w:t>
      </w:r>
      <w:r w:rsidR="00786576">
        <w:rPr>
          <w:b/>
          <w:lang w:val="en-US" w:eastAsia="ko-KR"/>
        </w:rPr>
        <w:t xml:space="preserve"> or request by UE</w:t>
      </w:r>
      <w:r w:rsidR="00D96286">
        <w:rPr>
          <w:b/>
          <w:lang w:val="en-US" w:eastAsia="ko-KR"/>
        </w:rPr>
        <w:t xml:space="preserve"> if it was not used to indicate when “keep solution</w:t>
      </w:r>
      <w:r w:rsidR="00D96286">
        <w:rPr>
          <w:b/>
          <w:lang w:val="en-US"/>
        </w:rPr>
        <w:t xml:space="preserve">” is used. </w:t>
      </w:r>
      <w:r w:rsidRPr="0033036D">
        <w:rPr>
          <w:b/>
          <w:lang w:val="en-US" w:eastAsia="ko-KR"/>
        </w:rPr>
        <w:t xml:space="preserve"> </w:t>
      </w:r>
    </w:p>
    <w:p w:rsidR="00884457" w:rsidRDefault="00884457" w:rsidP="00F57BE4">
      <w:pPr>
        <w:rPr>
          <w:lang w:val="en-US" w:eastAsia="ko-KR"/>
        </w:rPr>
      </w:pPr>
    </w:p>
    <w:p w:rsidR="00565DB8" w:rsidRPr="00E96190" w:rsidRDefault="00565DB8" w:rsidP="00565DB8">
      <w:pPr>
        <w:rPr>
          <w:rFonts w:eastAsia="Malgun Gothic"/>
          <w:b/>
          <w:color w:val="000000" w:themeColor="text1"/>
          <w:u w:val="single"/>
          <w:lang w:eastAsia="ko-KR"/>
        </w:rPr>
      </w:pPr>
      <w:r>
        <w:rPr>
          <w:b/>
          <w:color w:val="000000" w:themeColor="text1"/>
          <w:u w:val="single"/>
          <w:lang w:eastAsia="ko-KR"/>
        </w:rPr>
        <w:t xml:space="preserve">Issue 2-2-2-2: </w:t>
      </w:r>
      <w:r w:rsidR="00DC0FCD">
        <w:rPr>
          <w:b/>
          <w:color w:val="000000" w:themeColor="text1"/>
          <w:u w:val="single"/>
          <w:lang w:eastAsia="ko-KR"/>
        </w:rPr>
        <w:t>Conditions w</w:t>
      </w:r>
      <w:r>
        <w:rPr>
          <w:b/>
          <w:color w:val="000000" w:themeColor="text1"/>
          <w:u w:val="single"/>
          <w:lang w:eastAsia="ko-KR"/>
        </w:rPr>
        <w:t xml:space="preserve">hen </w:t>
      </w:r>
      <w:proofErr w:type="gramStart"/>
      <w:r>
        <w:rPr>
          <w:b/>
          <w:color w:val="000000" w:themeColor="text1"/>
          <w:u w:val="single"/>
          <w:lang w:eastAsia="ko-KR"/>
        </w:rPr>
        <w:t>priority based</w:t>
      </w:r>
      <w:proofErr w:type="gramEnd"/>
      <w:r>
        <w:rPr>
          <w:b/>
          <w:color w:val="000000" w:themeColor="text1"/>
          <w:u w:val="single"/>
          <w:lang w:eastAsia="ko-KR"/>
        </w:rPr>
        <w:t xml:space="preserve"> solution is used</w:t>
      </w:r>
    </w:p>
    <w:p w:rsidR="00565DB8" w:rsidRDefault="00565DB8" w:rsidP="00565DB8">
      <w:pPr>
        <w:pStyle w:val="a3"/>
        <w:numPr>
          <w:ilvl w:val="0"/>
          <w:numId w:val="23"/>
        </w:numPr>
        <w:ind w:left="720"/>
        <w:rPr>
          <w:color w:val="000000" w:themeColor="text1"/>
        </w:rPr>
      </w:pPr>
      <w:r>
        <w:rPr>
          <w:color w:val="000000" w:themeColor="text1"/>
        </w:rPr>
        <w:t>Proposals</w:t>
      </w:r>
      <w:r>
        <w:rPr>
          <w:color w:val="000000" w:themeColor="text1"/>
        </w:rPr>
        <w:tab/>
      </w:r>
    </w:p>
    <w:p w:rsidR="00565DB8" w:rsidRDefault="00565DB8" w:rsidP="00565DB8">
      <w:pPr>
        <w:pStyle w:val="a3"/>
        <w:numPr>
          <w:ilvl w:val="1"/>
          <w:numId w:val="23"/>
        </w:numPr>
        <w:overflowPunct w:val="0"/>
        <w:autoSpaceDE w:val="0"/>
        <w:autoSpaceDN w:val="0"/>
        <w:adjustRightInd w:val="0"/>
        <w:spacing w:after="180"/>
        <w:textAlignment w:val="baseline"/>
        <w:rPr>
          <w:color w:val="000000" w:themeColor="text1"/>
        </w:rPr>
      </w:pPr>
      <w:r>
        <w:rPr>
          <w:color w:val="000000" w:themeColor="text1"/>
        </w:rPr>
        <w:t>Option 1: Priority based solution is used when collided MUSIM gaps have different priority levels (</w:t>
      </w:r>
      <w:r>
        <w:rPr>
          <w:rFonts w:hint="eastAsia"/>
          <w:color w:val="000000" w:themeColor="text1"/>
        </w:rPr>
        <w:t>A</w:t>
      </w:r>
      <w:r>
        <w:rPr>
          <w:color w:val="000000" w:themeColor="text1"/>
        </w:rPr>
        <w:t xml:space="preserve">pple ZTE </w:t>
      </w:r>
      <w:proofErr w:type="spellStart"/>
      <w:r>
        <w:rPr>
          <w:color w:val="000000" w:themeColor="text1"/>
        </w:rPr>
        <w:t>oppo</w:t>
      </w:r>
      <w:proofErr w:type="spellEnd"/>
      <w:r>
        <w:rPr>
          <w:color w:val="000000" w:themeColor="text1"/>
        </w:rPr>
        <w:t xml:space="preserve"> vivo)</w:t>
      </w:r>
    </w:p>
    <w:p w:rsidR="00565DB8" w:rsidRDefault="00565DB8" w:rsidP="00565DB8">
      <w:pPr>
        <w:pStyle w:val="a3"/>
        <w:numPr>
          <w:ilvl w:val="1"/>
          <w:numId w:val="23"/>
        </w:numPr>
        <w:overflowPunct w:val="0"/>
        <w:autoSpaceDE w:val="0"/>
        <w:autoSpaceDN w:val="0"/>
        <w:adjustRightInd w:val="0"/>
        <w:spacing w:after="180"/>
        <w:textAlignment w:val="baseline"/>
        <w:rPr>
          <w:color w:val="000000" w:themeColor="text1"/>
        </w:rPr>
      </w:pPr>
      <w:r>
        <w:rPr>
          <w:color w:val="000000" w:themeColor="text1"/>
        </w:rPr>
        <w:t xml:space="preserve">Option 2: </w:t>
      </w:r>
      <w:r w:rsidRPr="00157D8B">
        <w:rPr>
          <w:color w:val="000000" w:themeColor="text1"/>
        </w:rPr>
        <w:t>Conditions when Priority based solution is used and conditions when Keep solution is used are FFS (Huawei)</w:t>
      </w:r>
    </w:p>
    <w:p w:rsidR="00565DB8" w:rsidRDefault="00565DB8" w:rsidP="00565DB8">
      <w:pPr>
        <w:pStyle w:val="a3"/>
        <w:numPr>
          <w:ilvl w:val="1"/>
          <w:numId w:val="23"/>
        </w:numPr>
        <w:overflowPunct w:val="0"/>
        <w:autoSpaceDE w:val="0"/>
        <w:autoSpaceDN w:val="0"/>
        <w:adjustRightInd w:val="0"/>
        <w:spacing w:after="180"/>
        <w:textAlignment w:val="baseline"/>
        <w:rPr>
          <w:color w:val="000000" w:themeColor="text1"/>
        </w:rPr>
      </w:pPr>
      <w:r>
        <w:rPr>
          <w:color w:val="000000" w:themeColor="text1"/>
        </w:rPr>
        <w:t>Option 3: Priority based solution is used when “keep solution” is not used, when “keep solution” is used is up to issue 2-2-2-2. (Huawei)</w:t>
      </w:r>
    </w:p>
    <w:p w:rsidR="00565DB8" w:rsidRDefault="00565DB8" w:rsidP="00565DB8">
      <w:pPr>
        <w:pStyle w:val="a3"/>
        <w:numPr>
          <w:ilvl w:val="1"/>
          <w:numId w:val="23"/>
        </w:numPr>
        <w:overflowPunct w:val="0"/>
        <w:autoSpaceDE w:val="0"/>
        <w:autoSpaceDN w:val="0"/>
        <w:adjustRightInd w:val="0"/>
        <w:spacing w:after="180"/>
        <w:textAlignment w:val="baseline"/>
        <w:rPr>
          <w:color w:val="000000" w:themeColor="text1"/>
        </w:rPr>
      </w:pPr>
      <w:r>
        <w:rPr>
          <w:color w:val="000000" w:themeColor="text1"/>
        </w:rPr>
        <w:t>Option 4: Priority based solution is used when collided MUSIM gaps have different priority levels and the UE does not request that both gaps are kept (</w:t>
      </w:r>
      <w:r>
        <w:rPr>
          <w:rFonts w:hint="eastAsia"/>
          <w:color w:val="000000" w:themeColor="text1"/>
        </w:rPr>
        <w:t>Qualc</w:t>
      </w:r>
      <w:r>
        <w:rPr>
          <w:color w:val="000000" w:themeColor="text1"/>
        </w:rPr>
        <w:t xml:space="preserve">omm) </w:t>
      </w:r>
    </w:p>
    <w:p w:rsidR="00791523" w:rsidRDefault="00791523" w:rsidP="00574345">
      <w:pPr>
        <w:jc w:val="both"/>
        <w:rPr>
          <w:color w:val="000000" w:themeColor="text1"/>
          <w:szCs w:val="24"/>
        </w:rPr>
      </w:pPr>
      <w:r>
        <w:rPr>
          <w:lang w:val="en-US" w:eastAsia="ko-KR"/>
        </w:rPr>
        <w:t>It is already agreed at</w:t>
      </w:r>
      <w:r w:rsidR="009C4524">
        <w:rPr>
          <w:lang w:val="en-US" w:eastAsia="ko-KR"/>
        </w:rPr>
        <w:t xml:space="preserve"> [6] that “</w:t>
      </w:r>
      <w:r>
        <w:rPr>
          <w:color w:val="000000" w:themeColor="text1"/>
          <w:szCs w:val="24"/>
        </w:rPr>
        <w:t>Network A assigns priority levels to all configured periodic MUSIM gaps even if UE does not indicate preferred priority for one or some periodic MUSIM gaps</w:t>
      </w:r>
      <w:r w:rsidR="009C4524">
        <w:rPr>
          <w:color w:val="000000" w:themeColor="text1"/>
          <w:szCs w:val="24"/>
        </w:rPr>
        <w:t xml:space="preserve">”, </w:t>
      </w:r>
      <w:r w:rsidR="00117028">
        <w:rPr>
          <w:color w:val="000000" w:themeColor="text1"/>
          <w:szCs w:val="24"/>
        </w:rPr>
        <w:t xml:space="preserve">hence periodic MUSIM gaps will have priority anyway even “keep solution” is used. </w:t>
      </w:r>
      <w:r w:rsidR="00BC5F58">
        <w:rPr>
          <w:color w:val="000000" w:themeColor="text1"/>
          <w:szCs w:val="24"/>
        </w:rPr>
        <w:t xml:space="preserve">Priority based solution and “keep solution” together </w:t>
      </w:r>
      <w:r w:rsidR="00574345">
        <w:rPr>
          <w:color w:val="000000" w:themeColor="text1"/>
          <w:szCs w:val="24"/>
        </w:rPr>
        <w:t xml:space="preserve">will provide a complete set of solutions for MUSIM gap collision handling hence </w:t>
      </w:r>
      <w:r w:rsidR="00BE4D22">
        <w:rPr>
          <w:color w:val="000000" w:themeColor="text1"/>
          <w:szCs w:val="24"/>
        </w:rPr>
        <w:t xml:space="preserve">option 3 is straightforward, i.e., </w:t>
      </w:r>
      <w:proofErr w:type="gramStart"/>
      <w:r w:rsidR="00BE4D22">
        <w:rPr>
          <w:color w:val="000000" w:themeColor="text1"/>
          <w:szCs w:val="24"/>
        </w:rPr>
        <w:t>priority based</w:t>
      </w:r>
      <w:proofErr w:type="gramEnd"/>
      <w:r w:rsidR="00BE4D22">
        <w:rPr>
          <w:color w:val="000000" w:themeColor="text1"/>
          <w:szCs w:val="24"/>
        </w:rPr>
        <w:t xml:space="preserve"> solution is used when “keep solution” is not used. </w:t>
      </w:r>
    </w:p>
    <w:p w:rsidR="002141B9" w:rsidRPr="00465346" w:rsidRDefault="002141B9" w:rsidP="002141B9">
      <w:pPr>
        <w:jc w:val="both"/>
        <w:rPr>
          <w:b/>
          <w:lang w:val="en-US" w:eastAsia="ko-KR"/>
        </w:rPr>
      </w:pPr>
      <w:r w:rsidRPr="0033036D">
        <w:rPr>
          <w:b/>
          <w:lang w:val="en-US" w:eastAsia="ko-KR"/>
        </w:rPr>
        <w:t xml:space="preserve">Proposal </w:t>
      </w:r>
      <w:r w:rsidR="008B356A">
        <w:rPr>
          <w:b/>
          <w:lang w:val="en-US" w:eastAsia="ko-KR"/>
        </w:rPr>
        <w:t>11</w:t>
      </w:r>
      <w:r w:rsidRPr="0033036D">
        <w:rPr>
          <w:b/>
          <w:lang w:val="en-US" w:eastAsia="ko-KR"/>
        </w:rPr>
        <w:t>:</w:t>
      </w:r>
      <w:r>
        <w:rPr>
          <w:b/>
          <w:lang w:val="en-US" w:eastAsia="ko-KR"/>
        </w:rPr>
        <w:t xml:space="preserve"> </w:t>
      </w:r>
      <w:r w:rsidR="00465346" w:rsidRPr="00465346">
        <w:rPr>
          <w:b/>
          <w:lang w:val="en-US" w:eastAsia="ko-KR"/>
        </w:rPr>
        <w:t xml:space="preserve">Priority based solution is used when “keep solution” is not used. </w:t>
      </w:r>
      <w:r>
        <w:rPr>
          <w:b/>
          <w:lang w:val="en-US" w:eastAsia="ko-KR"/>
        </w:rPr>
        <w:t xml:space="preserve">The “equal priority” between different MUSIM gaps are not allowed to be configured by NW A or request by UE if it was not used to indicate when “keep solution” is used. </w:t>
      </w:r>
      <w:r w:rsidRPr="0033036D">
        <w:rPr>
          <w:b/>
          <w:lang w:val="en-US" w:eastAsia="ko-KR"/>
        </w:rPr>
        <w:t xml:space="preserve"> </w:t>
      </w:r>
    </w:p>
    <w:p w:rsidR="001804A7" w:rsidRDefault="001804A7" w:rsidP="001804A7">
      <w:pPr>
        <w:rPr>
          <w:b/>
          <w:color w:val="000000" w:themeColor="text1"/>
          <w:u w:val="single"/>
          <w:lang w:eastAsia="ko-KR"/>
        </w:rPr>
      </w:pPr>
      <w:r>
        <w:rPr>
          <w:b/>
          <w:color w:val="000000" w:themeColor="text1"/>
          <w:u w:val="single"/>
          <w:lang w:eastAsia="ko-KR"/>
        </w:rPr>
        <w:t xml:space="preserve">Issue 2-2-3: </w:t>
      </w:r>
      <w:r w:rsidR="00312B93">
        <w:rPr>
          <w:b/>
          <w:color w:val="000000" w:themeColor="text1"/>
          <w:u w:val="single"/>
        </w:rPr>
        <w:t>Gap collision handling</w:t>
      </w:r>
      <w:r w:rsidR="007E26A8">
        <w:rPr>
          <w:b/>
          <w:color w:val="000000" w:themeColor="text1"/>
          <w:u w:val="single"/>
        </w:rPr>
        <w:t xml:space="preserve"> </w:t>
      </w:r>
      <w:r>
        <w:rPr>
          <w:b/>
          <w:color w:val="000000" w:themeColor="text1"/>
          <w:u w:val="single"/>
          <w:lang w:eastAsia="ko-KR"/>
        </w:rPr>
        <w:t xml:space="preserve">when priority base solution and “keep solution” </w:t>
      </w:r>
      <w:r w:rsidR="00CB029B">
        <w:rPr>
          <w:b/>
          <w:color w:val="000000" w:themeColor="text1"/>
          <w:u w:val="single"/>
          <w:lang w:eastAsia="ko-KR"/>
        </w:rPr>
        <w:t>are used at the same time for MUSIM gap collision</w:t>
      </w:r>
    </w:p>
    <w:p w:rsidR="00CF289F" w:rsidRDefault="00460256" w:rsidP="00574345">
      <w:pPr>
        <w:jc w:val="both"/>
        <w:rPr>
          <w:color w:val="000000" w:themeColor="text1"/>
        </w:rPr>
      </w:pPr>
      <w:r>
        <w:rPr>
          <w:color w:val="000000" w:themeColor="text1"/>
          <w:szCs w:val="24"/>
        </w:rPr>
        <w:t xml:space="preserve">As agreed at </w:t>
      </w:r>
      <w:r w:rsidR="00C45DF4">
        <w:rPr>
          <w:color w:val="000000" w:themeColor="text1"/>
          <w:szCs w:val="24"/>
        </w:rPr>
        <w:t xml:space="preserve">RAN4 107 meeting </w:t>
      </w:r>
      <w:r w:rsidRPr="00356006">
        <w:rPr>
          <w:color w:val="000000" w:themeColor="text1"/>
        </w:rPr>
        <w:t>for collision handling between different MUSIM gaps</w:t>
      </w:r>
      <w:r w:rsidR="005B0E16">
        <w:rPr>
          <w:color w:val="000000" w:themeColor="text1"/>
        </w:rPr>
        <w:t xml:space="preserve">, both </w:t>
      </w:r>
      <w:proofErr w:type="gramStart"/>
      <w:r w:rsidR="005B0E16">
        <w:rPr>
          <w:color w:val="000000" w:themeColor="text1"/>
        </w:rPr>
        <w:t>priority based</w:t>
      </w:r>
      <w:proofErr w:type="gramEnd"/>
      <w:r w:rsidR="005B0E16">
        <w:rPr>
          <w:color w:val="000000" w:themeColor="text1"/>
        </w:rPr>
        <w:t xml:space="preserve"> rule and “keep solution” will be used</w:t>
      </w:r>
      <w:r w:rsidR="00D56AC9">
        <w:rPr>
          <w:color w:val="000000" w:themeColor="text1"/>
        </w:rPr>
        <w:t xml:space="preserve">, there are scenarios where one rule may override the other rule and these behaviour should be clearly defined in order to ensure the NW A and the UE have a consistent understanding on which gap will be left in the end. </w:t>
      </w:r>
      <w:r w:rsidR="00FB6D00">
        <w:rPr>
          <w:color w:val="000000" w:themeColor="text1"/>
        </w:rPr>
        <w:t xml:space="preserve">Different scenarios are further illustrated by the following example assuming MUSIM gap 1, 2 and 3 are all collided. </w:t>
      </w:r>
    </w:p>
    <w:p w:rsidR="006920C7" w:rsidRDefault="005C2E3C" w:rsidP="0002720E">
      <w:pPr>
        <w:pStyle w:val="a3"/>
        <w:numPr>
          <w:ilvl w:val="0"/>
          <w:numId w:val="25"/>
        </w:numPr>
        <w:ind w:left="426"/>
        <w:jc w:val="both"/>
        <w:rPr>
          <w:color w:val="000000" w:themeColor="text1"/>
        </w:rPr>
      </w:pPr>
      <w:r>
        <w:rPr>
          <w:color w:val="000000" w:themeColor="text1"/>
        </w:rPr>
        <w:t>W</w:t>
      </w:r>
      <w:r w:rsidR="00A06AE9" w:rsidRPr="00A06AE9">
        <w:rPr>
          <w:color w:val="000000" w:themeColor="text1"/>
        </w:rPr>
        <w:t>hen “keep solution”</w:t>
      </w:r>
      <w:r w:rsidR="00A06AE9">
        <w:rPr>
          <w:color w:val="000000" w:themeColor="text1"/>
        </w:rPr>
        <w:t xml:space="preserve"> is indicated through “equal priority”</w:t>
      </w:r>
    </w:p>
    <w:p w:rsidR="00E06EC8" w:rsidRPr="0002720E" w:rsidRDefault="0002720E" w:rsidP="0002720E">
      <w:pPr>
        <w:jc w:val="both"/>
        <w:rPr>
          <w:color w:val="000000" w:themeColor="text1"/>
        </w:rPr>
      </w:pPr>
      <w:r>
        <w:rPr>
          <w:color w:val="000000" w:themeColor="text1"/>
        </w:rPr>
        <w:t xml:space="preserve">For this scenario assuming “keep solution” is used between gap 2 and gap 3 hence their corresponding priority P2 = P3. </w:t>
      </w:r>
      <w:r w:rsidR="0040145B">
        <w:rPr>
          <w:color w:val="000000" w:themeColor="text1"/>
        </w:rPr>
        <w:t xml:space="preserve">If P3 = P2 &gt;P1, then MUSIM gap 1 will be dropped based on priority rule and MUSIM gap 2 and 3 will be left. </w:t>
      </w:r>
      <w:r w:rsidR="009C5532">
        <w:rPr>
          <w:color w:val="000000" w:themeColor="text1"/>
        </w:rPr>
        <w:t xml:space="preserve">If P1 &gt; P2/P3, then both MUSIM gap 2 and 3 will be dropped and gap 1 will be left. </w:t>
      </w:r>
      <w:r w:rsidR="001C7186">
        <w:rPr>
          <w:color w:val="000000" w:themeColor="text1"/>
        </w:rPr>
        <w:t>This implies that the keep solution is applied firstly</w:t>
      </w:r>
      <w:r w:rsidR="00FB6D00">
        <w:rPr>
          <w:color w:val="000000" w:themeColor="text1"/>
        </w:rPr>
        <w:t xml:space="preserve"> for related MUSIM gaps</w:t>
      </w:r>
      <w:r w:rsidR="001C7186">
        <w:rPr>
          <w:color w:val="000000" w:themeColor="text1"/>
        </w:rPr>
        <w:t xml:space="preserve"> then </w:t>
      </w:r>
      <w:proofErr w:type="gramStart"/>
      <w:r w:rsidR="008A7EE0">
        <w:rPr>
          <w:color w:val="000000" w:themeColor="text1"/>
        </w:rPr>
        <w:t>priority based</w:t>
      </w:r>
      <w:proofErr w:type="gramEnd"/>
      <w:r w:rsidR="008A7EE0">
        <w:rPr>
          <w:color w:val="000000" w:themeColor="text1"/>
        </w:rPr>
        <w:t xml:space="preserve"> rule will be applied for each MUSIM gaps</w:t>
      </w:r>
      <w:r w:rsidR="00FB6D00">
        <w:rPr>
          <w:color w:val="000000" w:themeColor="text1"/>
        </w:rPr>
        <w:t>.</w:t>
      </w:r>
      <w:r w:rsidR="008A7EE0">
        <w:rPr>
          <w:color w:val="000000" w:themeColor="text1"/>
        </w:rPr>
        <w:t xml:space="preserve"> </w:t>
      </w:r>
      <w:r w:rsidR="001C7186">
        <w:rPr>
          <w:color w:val="000000" w:themeColor="text1"/>
        </w:rPr>
        <w:t xml:space="preserve"> </w:t>
      </w:r>
    </w:p>
    <w:p w:rsidR="009C4524" w:rsidRDefault="00492B98" w:rsidP="00F57BE4">
      <w:pPr>
        <w:rPr>
          <w:lang w:val="en-US" w:eastAsia="ko-KR"/>
        </w:rPr>
      </w:pPr>
      <w:r w:rsidRPr="00DF0609">
        <w:rPr>
          <w:noProof/>
          <w:lang w:val="en-US" w:eastAsia="ko-KR"/>
        </w:rPr>
        <mc:AlternateContent>
          <mc:Choice Requires="wps">
            <w:drawing>
              <wp:anchor distT="0" distB="0" distL="114300" distR="114300" simplePos="0" relativeHeight="251674624" behindDoc="0" locked="0" layoutInCell="1" allowOverlap="1" wp14:anchorId="7202918F" wp14:editId="67971861">
                <wp:simplePos x="0" y="0"/>
                <wp:positionH relativeFrom="column">
                  <wp:posOffset>1276985</wp:posOffset>
                </wp:positionH>
                <wp:positionV relativeFrom="paragraph">
                  <wp:posOffset>223520</wp:posOffset>
                </wp:positionV>
                <wp:extent cx="1005840" cy="216535"/>
                <wp:effectExtent l="0" t="0" r="22860" b="12065"/>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2A1066" w:rsidRPr="0069753E" w:rsidRDefault="002A1066" w:rsidP="00DF0609">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3 P3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2918F" id="矩形 6" o:spid="_x0000_s1034" style="position:absolute;margin-left:100.55pt;margin-top:17.6pt;width:79.2pt;height:17.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">
                <v:textbox>
                  <w:txbxContent>
                    <w:p w:rsidR="002A1066" w:rsidRPr="0069753E" w:rsidRDefault="002A1066" w:rsidP="00DF0609">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3 P3</w:t>
                      </w:r>
                    </w:p>
                  </w:txbxContent>
                </v:textbox>
              </v:rect>
            </w:pict>
          </mc:Fallback>
        </mc:AlternateContent>
      </w:r>
    </w:p>
    <w:p w:rsidR="00DF0609" w:rsidRDefault="00DF0609" w:rsidP="00F57BE4">
      <w:pPr>
        <w:rPr>
          <w:lang w:val="en-US" w:eastAsia="ko-KR"/>
        </w:rPr>
      </w:pPr>
    </w:p>
    <w:p w:rsidR="00DF0609" w:rsidRDefault="006920C7" w:rsidP="00F57BE4">
      <w:pPr>
        <w:rPr>
          <w:lang w:val="en-US" w:eastAsia="ko-KR"/>
        </w:rPr>
      </w:pPr>
      <w:r w:rsidRPr="00DF0609">
        <w:rPr>
          <w:noProof/>
          <w:lang w:val="en-US" w:eastAsia="ko-KR"/>
        </w:rPr>
        <mc:AlternateContent>
          <mc:Choice Requires="wps">
            <w:drawing>
              <wp:anchor distT="0" distB="0" distL="114300" distR="114300" simplePos="0" relativeHeight="251680768" behindDoc="0" locked="0" layoutInCell="1" allowOverlap="1" wp14:anchorId="2C012F92" wp14:editId="448AC87C">
                <wp:simplePos x="0" y="0"/>
                <wp:positionH relativeFrom="column">
                  <wp:posOffset>1686560</wp:posOffset>
                </wp:positionH>
                <wp:positionV relativeFrom="paragraph">
                  <wp:posOffset>102870</wp:posOffset>
                </wp:positionV>
                <wp:extent cx="1005840" cy="216535"/>
                <wp:effectExtent l="0" t="0" r="22860" b="12065"/>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2A1066" w:rsidRPr="0069753E" w:rsidRDefault="002A1066" w:rsidP="006920C7">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2 P2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12F92" id="矩形 9" o:spid="_x0000_s1035" style="position:absolute;margin-left:132.8pt;margin-top:8.1pt;width:79.2pt;height:17.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">
                <v:textbox>
                  <w:txbxContent>
                    <w:p w:rsidR="002A1066" w:rsidRPr="0069753E" w:rsidRDefault="002A1066" w:rsidP="006920C7">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2 P2</w:t>
                      </w:r>
                    </w:p>
                  </w:txbxContent>
                </v:textbox>
              </v:rect>
            </w:pict>
          </mc:Fallback>
        </mc:AlternateContent>
      </w:r>
    </w:p>
    <w:p w:rsidR="00DF0609" w:rsidRDefault="006920C7" w:rsidP="00F57BE4">
      <w:pPr>
        <w:rPr>
          <w:lang w:val="en-US" w:eastAsia="ko-KR"/>
        </w:rPr>
      </w:pPr>
      <w:r w:rsidRPr="00DF0609">
        <w:rPr>
          <w:noProof/>
          <w:lang w:val="en-US" w:eastAsia="ko-KR"/>
        </w:rPr>
        <mc:AlternateContent>
          <mc:Choice Requires="wps">
            <w:drawing>
              <wp:anchor distT="0" distB="0" distL="114300" distR="114300" simplePos="0" relativeHeight="251682816" behindDoc="0" locked="0" layoutInCell="1" allowOverlap="1" wp14:anchorId="2C012F92" wp14:editId="448AC87C">
                <wp:simplePos x="0" y="0"/>
                <wp:positionH relativeFrom="column">
                  <wp:posOffset>802640</wp:posOffset>
                </wp:positionH>
                <wp:positionV relativeFrom="paragraph">
                  <wp:posOffset>207645</wp:posOffset>
                </wp:positionV>
                <wp:extent cx="1005840" cy="216535"/>
                <wp:effectExtent l="0" t="0" r="22860" b="12065"/>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2A1066" w:rsidRPr="0069753E" w:rsidRDefault="002A1066" w:rsidP="006920C7">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12F92" id="矩形 10" o:spid="_x0000_s1036" style="position:absolute;margin-left:63.2pt;margin-top:16.35pt;width:79.2pt;height:17.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">
                <v:textbox>
                  <w:txbxContent>
                    <w:p w:rsidR="002A1066" w:rsidRPr="0069753E" w:rsidRDefault="002A1066" w:rsidP="006920C7">
                      <w:pPr>
                        <w:rPr>
                          <w:color w:val="000000"/>
                          <w:sz w:val="14"/>
                        </w:rPr>
                      </w:pPr>
                      <w:r w:rsidRPr="0069753E">
                        <w:rPr>
                          <w:color w:val="000000"/>
                          <w:sz w:val="14"/>
                        </w:rPr>
                        <w:t xml:space="preserve">  </w:t>
                      </w:r>
                      <w:r>
                        <w:rPr>
                          <w:color w:val="000000"/>
                          <w:sz w:val="14"/>
                        </w:rPr>
                        <w:t xml:space="preserve">MUSIM </w:t>
                      </w:r>
                      <w:r w:rsidRPr="0069753E">
                        <w:rPr>
                          <w:color w:val="000000"/>
                          <w:sz w:val="14"/>
                        </w:rPr>
                        <w:t xml:space="preserve">Gap </w:t>
                      </w:r>
                      <w:r>
                        <w:rPr>
                          <w:color w:val="000000"/>
                          <w:sz w:val="14"/>
                        </w:rPr>
                        <w:t>1 P1</w:t>
                      </w:r>
                    </w:p>
                  </w:txbxContent>
                </v:textbox>
              </v:rect>
            </w:pict>
          </mc:Fallback>
        </mc:AlternateContent>
      </w:r>
    </w:p>
    <w:p w:rsidR="00DF0609" w:rsidRDefault="00DF0609" w:rsidP="00F57BE4">
      <w:pPr>
        <w:rPr>
          <w:lang w:val="en-US" w:eastAsia="ko-KR"/>
        </w:rPr>
      </w:pPr>
    </w:p>
    <w:p w:rsidR="00767B0D" w:rsidRPr="00FB7F63" w:rsidRDefault="00FB7F63" w:rsidP="00FB7F63">
      <w:pPr>
        <w:jc w:val="center"/>
        <w:rPr>
          <w:lang w:val="en-US" w:eastAsia="ko-KR"/>
        </w:rPr>
      </w:pPr>
      <w:r w:rsidRPr="00FB7F63">
        <w:rPr>
          <w:lang w:val="en-US" w:eastAsia="ko-KR"/>
        </w:rPr>
        <w:t>Figur</w:t>
      </w:r>
      <w:r>
        <w:rPr>
          <w:lang w:val="en-US" w:eastAsia="ko-KR"/>
        </w:rPr>
        <w:t>e</w:t>
      </w:r>
      <w:r w:rsidRPr="00FB7F63">
        <w:rPr>
          <w:lang w:val="en-US" w:eastAsia="ko-KR"/>
        </w:rPr>
        <w:t xml:space="preserve"> </w:t>
      </w:r>
      <w:r w:rsidR="00E35993">
        <w:rPr>
          <w:lang w:val="en-US" w:eastAsia="ko-KR"/>
        </w:rPr>
        <w:t>3</w:t>
      </w:r>
      <w:r w:rsidRPr="00FB7F63">
        <w:rPr>
          <w:lang w:val="en-US" w:eastAsia="ko-KR"/>
        </w:rPr>
        <w:t xml:space="preserve"> Gap collision handling when </w:t>
      </w:r>
      <w:proofErr w:type="gramStart"/>
      <w:r w:rsidRPr="00FB7F63">
        <w:rPr>
          <w:lang w:val="en-US" w:eastAsia="ko-KR"/>
        </w:rPr>
        <w:t>priority based</w:t>
      </w:r>
      <w:proofErr w:type="gramEnd"/>
      <w:r w:rsidRPr="00FB7F63">
        <w:rPr>
          <w:lang w:val="en-US" w:eastAsia="ko-KR"/>
        </w:rPr>
        <w:t xml:space="preserve"> solution and “keep solution” are used at the same time</w:t>
      </w:r>
    </w:p>
    <w:p w:rsidR="00D14DC4" w:rsidRPr="0033036D" w:rsidRDefault="00D14DC4" w:rsidP="00D14DC4">
      <w:pPr>
        <w:jc w:val="both"/>
        <w:rPr>
          <w:rFonts w:eastAsiaTheme="minorEastAsia"/>
          <w:b/>
        </w:rPr>
      </w:pPr>
      <w:r w:rsidRPr="0033036D">
        <w:rPr>
          <w:b/>
          <w:lang w:val="en-US" w:eastAsia="ko-KR"/>
        </w:rPr>
        <w:t xml:space="preserve">Proposal </w:t>
      </w:r>
      <w:r>
        <w:rPr>
          <w:b/>
          <w:lang w:val="en-US" w:eastAsia="ko-KR"/>
        </w:rPr>
        <w:t>1</w:t>
      </w:r>
      <w:r w:rsidR="00A2476A">
        <w:rPr>
          <w:b/>
          <w:lang w:val="en-US" w:eastAsia="ko-KR"/>
        </w:rPr>
        <w:t>2</w:t>
      </w:r>
      <w:r w:rsidRPr="0033036D">
        <w:rPr>
          <w:b/>
          <w:lang w:val="en-US" w:eastAsia="ko-KR"/>
        </w:rPr>
        <w:t>:</w:t>
      </w:r>
      <w:r>
        <w:rPr>
          <w:b/>
          <w:lang w:val="en-US" w:eastAsia="ko-KR"/>
        </w:rPr>
        <w:t xml:space="preserve"> </w:t>
      </w:r>
      <w:r w:rsidR="00A67A7E">
        <w:rPr>
          <w:b/>
          <w:lang w:val="en-US" w:eastAsia="ko-KR"/>
        </w:rPr>
        <w:t xml:space="preserve">When both </w:t>
      </w:r>
      <w:proofErr w:type="gramStart"/>
      <w:r w:rsidR="00A67A7E">
        <w:rPr>
          <w:b/>
          <w:lang w:val="en-US" w:eastAsia="ko-KR"/>
        </w:rPr>
        <w:t>priority based</w:t>
      </w:r>
      <w:proofErr w:type="gramEnd"/>
      <w:r w:rsidR="00A67A7E">
        <w:rPr>
          <w:b/>
          <w:lang w:val="en-US" w:eastAsia="ko-KR"/>
        </w:rPr>
        <w:t xml:space="preserve"> solution and “keep solution” are used for MUSIM gap collision handling at the same time and “keep solution” is indicated by equal priority, p</w:t>
      </w:r>
      <w:r w:rsidR="00767B0D">
        <w:rPr>
          <w:b/>
          <w:lang w:val="en-US" w:eastAsia="ko-KR"/>
        </w:rPr>
        <w:t xml:space="preserve">riority based rule is used directly </w:t>
      </w:r>
      <w:r w:rsidR="00A67A7E">
        <w:rPr>
          <w:b/>
          <w:lang w:val="en-US" w:eastAsia="ko-KR"/>
        </w:rPr>
        <w:t>for collided MUSIM gaps.</w:t>
      </w:r>
      <w:r>
        <w:rPr>
          <w:b/>
          <w:lang w:val="en-US"/>
        </w:rPr>
        <w:t xml:space="preserve"> </w:t>
      </w:r>
      <w:r w:rsidRPr="0033036D">
        <w:rPr>
          <w:b/>
          <w:lang w:val="en-US" w:eastAsia="ko-KR"/>
        </w:rPr>
        <w:t xml:space="preserve"> </w:t>
      </w:r>
    </w:p>
    <w:p w:rsidR="005C2E3C" w:rsidRDefault="005C2E3C" w:rsidP="0002720E">
      <w:pPr>
        <w:pStyle w:val="a3"/>
        <w:numPr>
          <w:ilvl w:val="0"/>
          <w:numId w:val="25"/>
        </w:numPr>
        <w:ind w:left="426"/>
        <w:jc w:val="both"/>
        <w:rPr>
          <w:color w:val="000000" w:themeColor="text1"/>
        </w:rPr>
      </w:pPr>
      <w:r>
        <w:rPr>
          <w:color w:val="000000" w:themeColor="text1"/>
        </w:rPr>
        <w:t>W</w:t>
      </w:r>
      <w:r w:rsidRPr="00A06AE9">
        <w:rPr>
          <w:color w:val="000000" w:themeColor="text1"/>
        </w:rPr>
        <w:t>hen “keep solution”</w:t>
      </w:r>
      <w:r>
        <w:rPr>
          <w:color w:val="000000" w:themeColor="text1"/>
        </w:rPr>
        <w:t xml:space="preserve"> is indicated by extra bits</w:t>
      </w:r>
    </w:p>
    <w:p w:rsidR="003D64F3" w:rsidRDefault="001C7186" w:rsidP="001C7186">
      <w:pPr>
        <w:jc w:val="both"/>
        <w:rPr>
          <w:color w:val="000000" w:themeColor="text1"/>
        </w:rPr>
      </w:pPr>
      <w:r w:rsidRPr="001C7186">
        <w:rPr>
          <w:color w:val="000000" w:themeColor="text1"/>
        </w:rPr>
        <w:t>For this scenario assuming “keep solution” is used between gap 2 and gap 3</w:t>
      </w:r>
      <w:r w:rsidR="00E35993">
        <w:rPr>
          <w:color w:val="000000" w:themeColor="text1"/>
        </w:rPr>
        <w:t xml:space="preserve"> in figure 3</w:t>
      </w:r>
      <w:r>
        <w:rPr>
          <w:color w:val="000000" w:themeColor="text1"/>
        </w:rPr>
        <w:t>. If P1&gt;P2&gt;P3</w:t>
      </w:r>
      <w:r w:rsidR="00FC1964">
        <w:rPr>
          <w:color w:val="000000" w:themeColor="text1"/>
        </w:rPr>
        <w:t xml:space="preserve"> or P1&gt;P3&gt;P2</w:t>
      </w:r>
      <w:r>
        <w:rPr>
          <w:color w:val="000000" w:themeColor="text1"/>
        </w:rPr>
        <w:t xml:space="preserve">, </w:t>
      </w:r>
      <w:r w:rsidR="00FC1964">
        <w:rPr>
          <w:color w:val="000000" w:themeColor="text1"/>
        </w:rPr>
        <w:t xml:space="preserve">i.e., MUSIM gap with </w:t>
      </w:r>
      <w:proofErr w:type="gramStart"/>
      <w:r w:rsidR="00FC1964">
        <w:rPr>
          <w:color w:val="000000" w:themeColor="text1"/>
        </w:rPr>
        <w:t>priority based</w:t>
      </w:r>
      <w:proofErr w:type="gramEnd"/>
      <w:r w:rsidR="00FC1964">
        <w:rPr>
          <w:color w:val="000000" w:themeColor="text1"/>
        </w:rPr>
        <w:t xml:space="preserve"> rule has the highest priority, </w:t>
      </w:r>
      <w:r>
        <w:rPr>
          <w:color w:val="000000" w:themeColor="text1"/>
        </w:rPr>
        <w:t xml:space="preserve">then only MUSIM gap 1 will be left in the end. </w:t>
      </w:r>
    </w:p>
    <w:p w:rsidR="003D64F3" w:rsidRDefault="008A7EE0" w:rsidP="001C7186">
      <w:pPr>
        <w:jc w:val="both"/>
        <w:rPr>
          <w:color w:val="000000" w:themeColor="text1"/>
        </w:rPr>
      </w:pPr>
      <w:r>
        <w:rPr>
          <w:color w:val="000000" w:themeColor="text1"/>
        </w:rPr>
        <w:lastRenderedPageBreak/>
        <w:t>If P2&gt;P1&gt;P3</w:t>
      </w:r>
      <w:r w:rsidR="00FC1964">
        <w:rPr>
          <w:color w:val="000000" w:themeColor="text1"/>
        </w:rPr>
        <w:t xml:space="preserve"> or P3&gt;P1&gt;P2</w:t>
      </w:r>
      <w:r>
        <w:rPr>
          <w:color w:val="000000" w:themeColor="text1"/>
        </w:rPr>
        <w:t xml:space="preserve">, </w:t>
      </w:r>
      <w:r w:rsidR="00FC1964">
        <w:rPr>
          <w:color w:val="000000" w:themeColor="text1"/>
        </w:rPr>
        <w:t xml:space="preserve">i.e., MUSIM gap with </w:t>
      </w:r>
      <w:proofErr w:type="gramStart"/>
      <w:r w:rsidR="00FC1964">
        <w:rPr>
          <w:color w:val="000000" w:themeColor="text1"/>
        </w:rPr>
        <w:t>priority based</w:t>
      </w:r>
      <w:proofErr w:type="gramEnd"/>
      <w:r w:rsidR="00FC1964">
        <w:rPr>
          <w:color w:val="000000" w:themeColor="text1"/>
        </w:rPr>
        <w:t xml:space="preserve"> rule has a priority between MUSIM gaps with “keep solution”, </w:t>
      </w:r>
      <w:r>
        <w:rPr>
          <w:color w:val="000000" w:themeColor="text1"/>
        </w:rPr>
        <w:t>then</w:t>
      </w:r>
      <w:r w:rsidR="00FB6D00">
        <w:rPr>
          <w:color w:val="000000" w:themeColor="text1"/>
        </w:rPr>
        <w:t xml:space="preserve"> gap 1 will be dropped since</w:t>
      </w:r>
      <w:r w:rsidR="00DB2852">
        <w:rPr>
          <w:color w:val="000000" w:themeColor="text1"/>
        </w:rPr>
        <w:t xml:space="preserve"> its priority is less than MUSIM gap 2; MUSIM gap 2 and 3 will be left in the end although P3 is less than P2. </w:t>
      </w:r>
      <w:r w:rsidR="003D64F3">
        <w:rPr>
          <w:color w:val="000000" w:themeColor="text1"/>
        </w:rPr>
        <w:t xml:space="preserve">Under this scenario the priority rule between gap 2 and 3 will not be applied since “keep solution” is indicated to be used between gap 2 and gap 3. </w:t>
      </w:r>
    </w:p>
    <w:p w:rsidR="001C7186" w:rsidRDefault="003D64F3" w:rsidP="001C7186">
      <w:pPr>
        <w:jc w:val="both"/>
        <w:rPr>
          <w:color w:val="000000" w:themeColor="text1"/>
        </w:rPr>
      </w:pPr>
      <w:r>
        <w:rPr>
          <w:color w:val="000000" w:themeColor="text1"/>
        </w:rPr>
        <w:t>If P2&gt;P3&gt;</w:t>
      </w:r>
      <w:r>
        <w:rPr>
          <w:rFonts w:hint="eastAsia"/>
          <w:color w:val="000000" w:themeColor="text1"/>
        </w:rPr>
        <w:t>P</w:t>
      </w:r>
      <w:r>
        <w:rPr>
          <w:color w:val="000000" w:themeColor="text1"/>
        </w:rPr>
        <w:t>1</w:t>
      </w:r>
      <w:r w:rsidR="008525A1">
        <w:rPr>
          <w:color w:val="000000" w:themeColor="text1"/>
        </w:rPr>
        <w:t xml:space="preserve"> or P3&gt;P2&gt;P1</w:t>
      </w:r>
      <w:r>
        <w:rPr>
          <w:color w:val="000000" w:themeColor="text1"/>
        </w:rPr>
        <w:t>,</w:t>
      </w:r>
      <w:r w:rsidR="00FC1964">
        <w:rPr>
          <w:color w:val="000000" w:themeColor="text1"/>
        </w:rPr>
        <w:t xml:space="preserve"> i.e., MUSIM gap with </w:t>
      </w:r>
      <w:proofErr w:type="gramStart"/>
      <w:r w:rsidR="00FC1964">
        <w:rPr>
          <w:color w:val="000000" w:themeColor="text1"/>
        </w:rPr>
        <w:t>priority based</w:t>
      </w:r>
      <w:proofErr w:type="gramEnd"/>
      <w:r w:rsidR="00FC1964">
        <w:rPr>
          <w:color w:val="000000" w:themeColor="text1"/>
        </w:rPr>
        <w:t xml:space="preserve"> rule has the lowest priority, </w:t>
      </w:r>
      <w:r>
        <w:rPr>
          <w:color w:val="000000" w:themeColor="text1"/>
        </w:rPr>
        <w:t>then gap 1 will be dropped and gap 2 and 3 will be left</w:t>
      </w:r>
      <w:r w:rsidR="00B562C3">
        <w:rPr>
          <w:color w:val="000000" w:themeColor="text1"/>
        </w:rPr>
        <w:t xml:space="preserve"> due to the same reason as former case. </w:t>
      </w:r>
      <w:r w:rsidR="00FB6D00">
        <w:rPr>
          <w:color w:val="000000" w:themeColor="text1"/>
        </w:rPr>
        <w:t xml:space="preserve"> </w:t>
      </w:r>
    </w:p>
    <w:p w:rsidR="00466298" w:rsidRDefault="00C455A5" w:rsidP="00C455A5">
      <w:pPr>
        <w:jc w:val="both"/>
        <w:rPr>
          <w:b/>
          <w:lang w:val="en-US" w:eastAsia="ko-KR"/>
        </w:rPr>
      </w:pPr>
      <w:r w:rsidRPr="0033036D">
        <w:rPr>
          <w:b/>
          <w:lang w:val="en-US" w:eastAsia="ko-KR"/>
        </w:rPr>
        <w:t xml:space="preserve">Proposal </w:t>
      </w:r>
      <w:r>
        <w:rPr>
          <w:b/>
          <w:lang w:val="en-US" w:eastAsia="ko-KR"/>
        </w:rPr>
        <w:t>1</w:t>
      </w:r>
      <w:r w:rsidR="00466298">
        <w:rPr>
          <w:b/>
          <w:lang w:val="en-US" w:eastAsia="ko-KR"/>
        </w:rPr>
        <w:t>3</w:t>
      </w:r>
      <w:r w:rsidRPr="0033036D">
        <w:rPr>
          <w:b/>
          <w:lang w:val="en-US" w:eastAsia="ko-KR"/>
        </w:rPr>
        <w:t>:</w:t>
      </w:r>
      <w:r>
        <w:rPr>
          <w:b/>
          <w:lang w:val="en-US" w:eastAsia="ko-KR"/>
        </w:rPr>
        <w:t xml:space="preserve"> </w:t>
      </w:r>
      <w:r w:rsidR="002A3773">
        <w:rPr>
          <w:b/>
          <w:lang w:val="en-US" w:eastAsia="ko-KR"/>
        </w:rPr>
        <w:t xml:space="preserve">When both </w:t>
      </w:r>
      <w:proofErr w:type="gramStart"/>
      <w:r w:rsidR="002A3773">
        <w:rPr>
          <w:b/>
          <w:lang w:val="en-US" w:eastAsia="ko-KR"/>
        </w:rPr>
        <w:t>priority based</w:t>
      </w:r>
      <w:proofErr w:type="gramEnd"/>
      <w:r w:rsidR="002A3773">
        <w:rPr>
          <w:b/>
          <w:lang w:val="en-US" w:eastAsia="ko-KR"/>
        </w:rPr>
        <w:t xml:space="preserve"> solution and “keep solution” are used for MUSIM gap collision hand</w:t>
      </w:r>
      <w:r w:rsidR="00B9157A">
        <w:rPr>
          <w:b/>
          <w:lang w:val="en-US" w:eastAsia="ko-KR"/>
        </w:rPr>
        <w:t>l</w:t>
      </w:r>
      <w:r w:rsidR="002A3773">
        <w:rPr>
          <w:b/>
          <w:lang w:val="en-US" w:eastAsia="ko-KR"/>
        </w:rPr>
        <w:t>ing at the same time</w:t>
      </w:r>
      <w:r w:rsidR="00FB7F63">
        <w:rPr>
          <w:b/>
          <w:lang w:val="en-US" w:eastAsia="ko-KR"/>
        </w:rPr>
        <w:t xml:space="preserve"> and “keep solution” is indicated by extra bits for each MUSIM gap, </w:t>
      </w:r>
      <w:r w:rsidR="00B617DD">
        <w:rPr>
          <w:b/>
          <w:lang w:val="en-US" w:eastAsia="ko-KR"/>
        </w:rPr>
        <w:t xml:space="preserve">priority based rule is used between </w:t>
      </w:r>
      <w:r w:rsidR="00466298">
        <w:rPr>
          <w:b/>
          <w:lang w:val="en-US" w:eastAsia="ko-KR"/>
        </w:rPr>
        <w:t xml:space="preserve">any pair of collided </w:t>
      </w:r>
      <w:r w:rsidR="00B617DD">
        <w:rPr>
          <w:b/>
          <w:lang w:val="en-US" w:eastAsia="ko-KR"/>
        </w:rPr>
        <w:t xml:space="preserve">MUSIM gaps </w:t>
      </w:r>
      <w:r w:rsidR="007A62E5">
        <w:rPr>
          <w:b/>
          <w:lang w:val="en-US" w:eastAsia="ko-KR"/>
        </w:rPr>
        <w:t xml:space="preserve">where </w:t>
      </w:r>
      <w:r w:rsidR="00F17613">
        <w:rPr>
          <w:b/>
          <w:lang w:val="en-US" w:eastAsia="ko-KR"/>
        </w:rPr>
        <w:t>“keep solution” is not indicated to be used for this pair</w:t>
      </w:r>
      <w:r w:rsidR="00742DB8">
        <w:rPr>
          <w:b/>
          <w:lang w:val="en-US" w:eastAsia="ko-KR"/>
        </w:rPr>
        <w:t>.</w:t>
      </w:r>
    </w:p>
    <w:p w:rsidR="00C455A5" w:rsidRDefault="00466298" w:rsidP="00C455A5">
      <w:pPr>
        <w:jc w:val="both"/>
        <w:rPr>
          <w:b/>
          <w:lang w:val="en-US" w:eastAsia="ko-KR"/>
        </w:rPr>
      </w:pPr>
      <w:r w:rsidRPr="0033036D">
        <w:rPr>
          <w:b/>
          <w:lang w:val="en-US" w:eastAsia="ko-KR"/>
        </w:rPr>
        <w:t xml:space="preserve">Proposal </w:t>
      </w:r>
      <w:r>
        <w:rPr>
          <w:b/>
          <w:lang w:val="en-US" w:eastAsia="ko-KR"/>
        </w:rPr>
        <w:t>14</w:t>
      </w:r>
      <w:r w:rsidRPr="0033036D">
        <w:rPr>
          <w:b/>
          <w:lang w:val="en-US" w:eastAsia="ko-KR"/>
        </w:rPr>
        <w:t>:</w:t>
      </w:r>
      <w:r>
        <w:rPr>
          <w:b/>
          <w:lang w:val="en-US" w:eastAsia="ko-KR"/>
        </w:rPr>
        <w:t xml:space="preserve"> When both </w:t>
      </w:r>
      <w:proofErr w:type="gramStart"/>
      <w:r>
        <w:rPr>
          <w:b/>
          <w:lang w:val="en-US" w:eastAsia="ko-KR"/>
        </w:rPr>
        <w:t>priority based</w:t>
      </w:r>
      <w:proofErr w:type="gramEnd"/>
      <w:r>
        <w:rPr>
          <w:b/>
          <w:lang w:val="en-US" w:eastAsia="ko-KR"/>
        </w:rPr>
        <w:t xml:space="preserve"> solution and “keep solution” are used for MUSIM gap collision handling at the same time and “keep solution” is indicated by extra bits for each MUSIM gap, </w:t>
      </w:r>
      <w:r w:rsidR="002A3773">
        <w:rPr>
          <w:b/>
          <w:lang w:val="en-US" w:eastAsia="ko-KR"/>
        </w:rPr>
        <w:t>priority based rule will not be applied to MUSIM gaps</w:t>
      </w:r>
      <w:r>
        <w:rPr>
          <w:b/>
          <w:lang w:val="en-US" w:eastAsia="ko-KR"/>
        </w:rPr>
        <w:t xml:space="preserve"> using “keep solution”</w:t>
      </w:r>
      <w:r w:rsidR="002A3773">
        <w:rPr>
          <w:b/>
          <w:lang w:val="en-US" w:eastAsia="ko-KR"/>
        </w:rPr>
        <w:t xml:space="preserve">, i.e., the priority of these MUSIM gaps will be neglected </w:t>
      </w:r>
      <w:r w:rsidR="00AB0642">
        <w:rPr>
          <w:b/>
          <w:lang w:val="en-US" w:eastAsia="ko-KR"/>
        </w:rPr>
        <w:t>if</w:t>
      </w:r>
      <w:r w:rsidR="002A3773">
        <w:rPr>
          <w:b/>
          <w:lang w:val="en-US" w:eastAsia="ko-KR"/>
        </w:rPr>
        <w:t xml:space="preserve"> </w:t>
      </w:r>
      <w:r w:rsidR="00AB0642">
        <w:rPr>
          <w:b/>
          <w:lang w:val="en-US" w:eastAsia="ko-KR"/>
        </w:rPr>
        <w:t>“keep solution” is indicted to be used when they collide</w:t>
      </w:r>
      <w:r w:rsidR="002A3773">
        <w:rPr>
          <w:b/>
          <w:lang w:val="en-US" w:eastAsia="ko-KR"/>
        </w:rPr>
        <w:t xml:space="preserve">.  </w:t>
      </w:r>
    </w:p>
    <w:p w:rsidR="00B44B51" w:rsidRDefault="00B44B51" w:rsidP="00B44B51">
      <w:pPr>
        <w:rPr>
          <w:b/>
          <w:color w:val="000000" w:themeColor="text1"/>
          <w:u w:val="single"/>
          <w:lang w:eastAsia="ko-KR"/>
        </w:rPr>
      </w:pPr>
      <w:r>
        <w:rPr>
          <w:b/>
          <w:color w:val="000000" w:themeColor="text1"/>
          <w:u w:val="single"/>
          <w:lang w:eastAsia="ko-KR"/>
        </w:rPr>
        <w:t>Issue 2-2-</w:t>
      </w:r>
      <w:r w:rsidR="003F6819">
        <w:rPr>
          <w:b/>
          <w:color w:val="000000" w:themeColor="text1"/>
          <w:u w:val="single"/>
          <w:lang w:eastAsia="ko-KR"/>
        </w:rPr>
        <w:t>4</w:t>
      </w:r>
      <w:r>
        <w:rPr>
          <w:b/>
          <w:color w:val="000000" w:themeColor="text1"/>
          <w:u w:val="single"/>
          <w:lang w:eastAsia="ko-KR"/>
        </w:rPr>
        <w:t xml:space="preserve">: </w:t>
      </w:r>
      <w:r w:rsidR="00312B93">
        <w:rPr>
          <w:b/>
          <w:color w:val="000000" w:themeColor="text1"/>
          <w:u w:val="single"/>
        </w:rPr>
        <w:t>Gap collision handling</w:t>
      </w:r>
      <w:r>
        <w:rPr>
          <w:b/>
          <w:color w:val="000000" w:themeColor="text1"/>
          <w:u w:val="single"/>
        </w:rPr>
        <w:t xml:space="preserve"> </w:t>
      </w:r>
      <w:r w:rsidR="00D63636">
        <w:rPr>
          <w:b/>
          <w:color w:val="000000" w:themeColor="text1"/>
          <w:u w:val="single"/>
        </w:rPr>
        <w:t xml:space="preserve">when </w:t>
      </w:r>
      <w:r w:rsidR="004F2883">
        <w:rPr>
          <w:b/>
          <w:color w:val="000000" w:themeColor="text1"/>
          <w:u w:val="single"/>
          <w:lang w:eastAsia="ko-KR"/>
        </w:rPr>
        <w:t>only</w:t>
      </w:r>
      <w:r w:rsidR="00D63636">
        <w:rPr>
          <w:b/>
          <w:color w:val="000000" w:themeColor="text1"/>
          <w:u w:val="single"/>
          <w:lang w:eastAsia="ko-KR"/>
        </w:rPr>
        <w:t xml:space="preserve"> “keep </w:t>
      </w:r>
      <w:proofErr w:type="spellStart"/>
      <w:r w:rsidR="00D63636">
        <w:rPr>
          <w:b/>
          <w:color w:val="000000" w:themeColor="text1"/>
          <w:u w:val="single"/>
          <w:lang w:eastAsia="ko-KR"/>
        </w:rPr>
        <w:t>soluiton</w:t>
      </w:r>
      <w:proofErr w:type="spellEnd"/>
      <w:r w:rsidR="00D63636">
        <w:rPr>
          <w:b/>
          <w:color w:val="000000" w:themeColor="text1"/>
          <w:u w:val="single"/>
          <w:lang w:eastAsia="ko-KR"/>
        </w:rPr>
        <w:t>”</w:t>
      </w:r>
      <w:r w:rsidR="004F2883">
        <w:rPr>
          <w:b/>
          <w:color w:val="000000" w:themeColor="text1"/>
          <w:u w:val="single"/>
          <w:lang w:eastAsia="ko-KR"/>
        </w:rPr>
        <w:t xml:space="preserve"> is used for MUSIM gap collision</w:t>
      </w:r>
    </w:p>
    <w:p w:rsidR="00D63636" w:rsidRDefault="00D63636" w:rsidP="00B44B51">
      <w:pPr>
        <w:rPr>
          <w:color w:val="000000" w:themeColor="text1"/>
          <w:szCs w:val="24"/>
          <w:lang w:val="en-US"/>
        </w:rPr>
      </w:pPr>
      <w:r w:rsidRPr="00D63636">
        <w:rPr>
          <w:color w:val="000000" w:themeColor="text1"/>
          <w:szCs w:val="24"/>
          <w:lang w:val="en-US"/>
        </w:rPr>
        <w:t xml:space="preserve">This scenario will happen when </w:t>
      </w:r>
      <w:r>
        <w:rPr>
          <w:color w:val="000000" w:themeColor="text1"/>
          <w:szCs w:val="24"/>
          <w:lang w:val="en-US"/>
        </w:rPr>
        <w:t>only 1 bit is used to indicate whether “keep solution” will be used or not</w:t>
      </w:r>
      <w:r w:rsidR="00F30D64">
        <w:rPr>
          <w:color w:val="000000" w:themeColor="text1"/>
          <w:szCs w:val="24"/>
          <w:lang w:val="en-US"/>
        </w:rPr>
        <w:t xml:space="preserve">. </w:t>
      </w:r>
      <w:r w:rsidR="00F30D64">
        <w:rPr>
          <w:rFonts w:hint="eastAsia"/>
          <w:color w:val="000000" w:themeColor="text1"/>
          <w:szCs w:val="24"/>
          <w:lang w:val="en-US"/>
        </w:rPr>
        <w:t>When</w:t>
      </w:r>
      <w:r w:rsidR="00F30D64">
        <w:rPr>
          <w:color w:val="000000" w:themeColor="text1"/>
          <w:szCs w:val="24"/>
          <w:lang w:val="en-US"/>
        </w:rPr>
        <w:t xml:space="preserve"> that 1 bit indicates “keep solution” to be used then “keep solution” </w:t>
      </w:r>
      <w:r w:rsidR="000F62BB">
        <w:rPr>
          <w:color w:val="000000" w:themeColor="text1"/>
          <w:szCs w:val="24"/>
          <w:lang w:val="en-US"/>
        </w:rPr>
        <w:t xml:space="preserve">will be the only solution to handle MUSIM gap collision otherwise </w:t>
      </w:r>
      <w:proofErr w:type="gramStart"/>
      <w:r w:rsidR="000F62BB">
        <w:rPr>
          <w:color w:val="000000" w:themeColor="text1"/>
          <w:szCs w:val="24"/>
          <w:lang w:val="en-US"/>
        </w:rPr>
        <w:t>priority based</w:t>
      </w:r>
      <w:proofErr w:type="gramEnd"/>
      <w:r w:rsidR="000F62BB">
        <w:rPr>
          <w:color w:val="000000" w:themeColor="text1"/>
          <w:szCs w:val="24"/>
          <w:lang w:val="en-US"/>
        </w:rPr>
        <w:t xml:space="preserve"> rule will be the only solution used for MUSIM gap handling. </w:t>
      </w:r>
      <w:r w:rsidR="00912830">
        <w:rPr>
          <w:color w:val="000000" w:themeColor="text1"/>
          <w:szCs w:val="24"/>
          <w:lang w:val="en-US"/>
        </w:rPr>
        <w:t xml:space="preserve">When “keep solution” is the only solution for MUSIM gap collision handling, </w:t>
      </w:r>
      <w:r w:rsidR="00253600">
        <w:rPr>
          <w:color w:val="000000" w:themeColor="text1"/>
          <w:szCs w:val="24"/>
          <w:lang w:val="en-US"/>
        </w:rPr>
        <w:t xml:space="preserve">it is straightforward that </w:t>
      </w:r>
      <w:r w:rsidR="00912830">
        <w:rPr>
          <w:color w:val="000000" w:themeColor="text1"/>
          <w:szCs w:val="24"/>
          <w:lang w:val="en-US"/>
        </w:rPr>
        <w:t xml:space="preserve">all collided MUSIM gap will be kept. </w:t>
      </w:r>
    </w:p>
    <w:p w:rsidR="00912830" w:rsidRPr="00912830" w:rsidRDefault="00912830" w:rsidP="00912830">
      <w:pPr>
        <w:rPr>
          <w:b/>
          <w:color w:val="000000" w:themeColor="text1"/>
          <w:szCs w:val="24"/>
          <w:lang w:val="en-US"/>
        </w:rPr>
      </w:pPr>
      <w:r w:rsidRPr="00912830">
        <w:rPr>
          <w:b/>
          <w:color w:val="000000" w:themeColor="text1"/>
          <w:szCs w:val="24"/>
          <w:lang w:val="en-US"/>
        </w:rPr>
        <w:t xml:space="preserve">Proposal 15: When “keep solution” is </w:t>
      </w:r>
      <w:r w:rsidR="00060605">
        <w:rPr>
          <w:b/>
          <w:color w:val="000000" w:themeColor="text1"/>
          <w:szCs w:val="24"/>
          <w:lang w:val="en-US"/>
        </w:rPr>
        <w:t xml:space="preserve">used </w:t>
      </w:r>
      <w:r w:rsidRPr="00912830">
        <w:rPr>
          <w:b/>
          <w:color w:val="000000" w:themeColor="text1"/>
          <w:szCs w:val="24"/>
          <w:lang w:val="en-US"/>
        </w:rPr>
        <w:t xml:space="preserve">for </w:t>
      </w:r>
      <w:r w:rsidR="00355BA9">
        <w:rPr>
          <w:b/>
          <w:color w:val="000000" w:themeColor="text1"/>
          <w:szCs w:val="24"/>
          <w:lang w:val="en-US"/>
        </w:rPr>
        <w:t xml:space="preserve">a </w:t>
      </w:r>
      <w:r w:rsidRPr="00912830">
        <w:rPr>
          <w:b/>
          <w:color w:val="000000" w:themeColor="text1"/>
          <w:szCs w:val="24"/>
          <w:lang w:val="en-US"/>
        </w:rPr>
        <w:t>MUSIM gap collision, all collided MUSIM gap</w:t>
      </w:r>
      <w:r w:rsidR="008C7C9F">
        <w:rPr>
          <w:b/>
          <w:color w:val="000000" w:themeColor="text1"/>
          <w:szCs w:val="24"/>
          <w:lang w:val="en-US"/>
        </w:rPr>
        <w:t>s</w:t>
      </w:r>
      <w:r w:rsidR="00C061F3">
        <w:rPr>
          <w:b/>
          <w:color w:val="000000" w:themeColor="text1"/>
          <w:szCs w:val="24"/>
          <w:lang w:val="en-US"/>
        </w:rPr>
        <w:t xml:space="preserve"> </w:t>
      </w:r>
      <w:r w:rsidR="00242C3A">
        <w:rPr>
          <w:b/>
          <w:color w:val="000000" w:themeColor="text1"/>
          <w:szCs w:val="24"/>
          <w:lang w:val="en-US"/>
        </w:rPr>
        <w:t>using “keep solution”</w:t>
      </w:r>
      <w:r w:rsidR="00242C3A" w:rsidRPr="00912830">
        <w:rPr>
          <w:b/>
          <w:color w:val="000000" w:themeColor="text1"/>
          <w:szCs w:val="24"/>
          <w:lang w:val="en-US"/>
        </w:rPr>
        <w:t xml:space="preserve"> </w:t>
      </w:r>
      <w:r w:rsidR="00C061F3">
        <w:rPr>
          <w:b/>
          <w:color w:val="000000" w:themeColor="text1"/>
          <w:szCs w:val="24"/>
          <w:lang w:val="en-US"/>
        </w:rPr>
        <w:t>in that collision</w:t>
      </w:r>
      <w:r w:rsidR="008C7C9F">
        <w:rPr>
          <w:b/>
          <w:color w:val="000000" w:themeColor="text1"/>
          <w:szCs w:val="24"/>
          <w:lang w:val="en-US"/>
        </w:rPr>
        <w:t xml:space="preserve"> </w:t>
      </w:r>
      <w:r w:rsidRPr="00912830">
        <w:rPr>
          <w:b/>
          <w:color w:val="000000" w:themeColor="text1"/>
          <w:szCs w:val="24"/>
          <w:lang w:val="en-US"/>
        </w:rPr>
        <w:t xml:space="preserve">will be kept. </w:t>
      </w:r>
    </w:p>
    <w:p w:rsidR="00A80A82" w:rsidRDefault="00A80A82" w:rsidP="00A80A82">
      <w:pPr>
        <w:jc w:val="both"/>
      </w:pPr>
      <w:r w:rsidRPr="00A80A82">
        <w:t>It should be clarified that</w:t>
      </w:r>
      <w:r>
        <w:t xml:space="preserve"> no matter “</w:t>
      </w:r>
      <w:proofErr w:type="gramStart"/>
      <w:r>
        <w:t>priority</w:t>
      </w:r>
      <w:r w:rsidR="000F3313">
        <w:t xml:space="preserve"> </w:t>
      </w:r>
      <w:r>
        <w:t>based</w:t>
      </w:r>
      <w:proofErr w:type="gramEnd"/>
      <w:r>
        <w:t xml:space="preserve"> solution” or “</w:t>
      </w:r>
      <w:r w:rsidR="00FD6CC1">
        <w:t>k</w:t>
      </w:r>
      <w:r>
        <w:t>eep solution” is used</w:t>
      </w:r>
      <w:r w:rsidR="00FD6CC1">
        <w:t xml:space="preserve"> for handling the collision between MUSIM gaps. After collision between different MUSIM gaps are solved, the left MUSIM gap will follow related collision handling rule when they collide with Type-2 MG or Type-1 MG.  </w:t>
      </w:r>
      <w:r>
        <w:t xml:space="preserve"> </w:t>
      </w:r>
    </w:p>
    <w:p w:rsidR="00E141D7" w:rsidRPr="00E96190" w:rsidRDefault="00E141D7" w:rsidP="00E141D7">
      <w:pPr>
        <w:rPr>
          <w:rFonts w:eastAsia="Malgun Gothic"/>
          <w:b/>
          <w:color w:val="000000" w:themeColor="text1"/>
          <w:u w:val="single"/>
          <w:lang w:eastAsia="ko-KR"/>
        </w:rPr>
      </w:pPr>
      <w:r>
        <w:rPr>
          <w:b/>
          <w:color w:val="000000" w:themeColor="text1"/>
          <w:u w:val="single"/>
          <w:lang w:eastAsia="ko-KR"/>
        </w:rPr>
        <w:t>Issue 2-2-</w:t>
      </w:r>
      <w:r w:rsidR="006B2CC6">
        <w:rPr>
          <w:b/>
          <w:color w:val="000000" w:themeColor="text1"/>
          <w:u w:val="single"/>
          <w:lang w:eastAsia="ko-KR"/>
        </w:rPr>
        <w:t>5</w:t>
      </w:r>
      <w:r>
        <w:rPr>
          <w:b/>
          <w:color w:val="000000" w:themeColor="text1"/>
          <w:u w:val="single"/>
          <w:lang w:eastAsia="ko-KR"/>
        </w:rPr>
        <w:t xml:space="preserve">: UE </w:t>
      </w:r>
      <w:proofErr w:type="spellStart"/>
      <w:r>
        <w:rPr>
          <w:b/>
          <w:color w:val="000000" w:themeColor="text1"/>
          <w:u w:val="single"/>
          <w:lang w:eastAsia="ko-KR"/>
        </w:rPr>
        <w:t>behaviro</w:t>
      </w:r>
      <w:proofErr w:type="spellEnd"/>
      <w:r>
        <w:rPr>
          <w:b/>
          <w:color w:val="000000" w:themeColor="text1"/>
          <w:u w:val="single"/>
          <w:lang w:eastAsia="ko-KR"/>
        </w:rPr>
        <w:t xml:space="preserve"> a</w:t>
      </w:r>
      <w:r>
        <w:rPr>
          <w:rFonts w:hint="eastAsia"/>
          <w:b/>
          <w:color w:val="000000" w:themeColor="text1"/>
          <w:u w:val="single"/>
        </w:rPr>
        <w:t>fter</w:t>
      </w:r>
      <w:r>
        <w:rPr>
          <w:b/>
          <w:color w:val="000000" w:themeColor="text1"/>
          <w:u w:val="single"/>
        </w:rPr>
        <w:t xml:space="preserve"> </w:t>
      </w:r>
      <w:r>
        <w:rPr>
          <w:b/>
          <w:color w:val="000000" w:themeColor="text1"/>
          <w:u w:val="single"/>
          <w:lang w:eastAsia="ko-KR"/>
        </w:rPr>
        <w:t xml:space="preserve">a MUSIM gap is dropped by using </w:t>
      </w:r>
      <w:proofErr w:type="gramStart"/>
      <w:r>
        <w:rPr>
          <w:b/>
          <w:color w:val="000000" w:themeColor="text1"/>
          <w:u w:val="single"/>
          <w:lang w:eastAsia="ko-KR"/>
        </w:rPr>
        <w:t>priority based</w:t>
      </w:r>
      <w:proofErr w:type="gramEnd"/>
      <w:r>
        <w:rPr>
          <w:b/>
          <w:color w:val="000000" w:themeColor="text1"/>
          <w:u w:val="single"/>
          <w:lang w:eastAsia="ko-KR"/>
        </w:rPr>
        <w:t xml:space="preserve"> rule</w:t>
      </w:r>
    </w:p>
    <w:p w:rsidR="00E141D7" w:rsidRDefault="00E141D7" w:rsidP="00E141D7">
      <w:pPr>
        <w:pStyle w:val="a3"/>
        <w:numPr>
          <w:ilvl w:val="0"/>
          <w:numId w:val="23"/>
        </w:numPr>
        <w:ind w:left="720"/>
        <w:rPr>
          <w:color w:val="000000" w:themeColor="text1"/>
        </w:rPr>
      </w:pPr>
      <w:r>
        <w:rPr>
          <w:color w:val="000000" w:themeColor="text1"/>
        </w:rPr>
        <w:t>Proposals</w:t>
      </w:r>
      <w:r>
        <w:rPr>
          <w:color w:val="000000" w:themeColor="text1"/>
        </w:rPr>
        <w:tab/>
      </w:r>
    </w:p>
    <w:p w:rsidR="00E141D7" w:rsidRPr="004D4AB3" w:rsidRDefault="00E141D7" w:rsidP="00E141D7">
      <w:pPr>
        <w:pStyle w:val="a3"/>
        <w:numPr>
          <w:ilvl w:val="1"/>
          <w:numId w:val="23"/>
        </w:numPr>
        <w:rPr>
          <w:color w:val="000000" w:themeColor="text1"/>
        </w:rPr>
      </w:pPr>
      <w:r w:rsidRPr="004D4AB3">
        <w:rPr>
          <w:color w:val="000000" w:themeColor="text1"/>
        </w:rPr>
        <w:t xml:space="preserve">P1: A UE can be scheduled during a MUSIM gap occasion if </w:t>
      </w:r>
      <w:r>
        <w:rPr>
          <w:color w:val="000000" w:themeColor="text1"/>
        </w:rPr>
        <w:t>that</w:t>
      </w:r>
      <w:r w:rsidRPr="004D4AB3">
        <w:rPr>
          <w:color w:val="000000" w:themeColor="text1"/>
        </w:rPr>
        <w:t xml:space="preserve"> MUSM gap is dropped.</w:t>
      </w:r>
      <w:r>
        <w:rPr>
          <w:color w:val="000000" w:themeColor="text1"/>
        </w:rPr>
        <w:t xml:space="preserve"> (Nokia)</w:t>
      </w:r>
    </w:p>
    <w:p w:rsidR="00E141D7" w:rsidRDefault="006B2CC6" w:rsidP="00A80A82">
      <w:pPr>
        <w:jc w:val="both"/>
      </w:pPr>
      <w:r>
        <w:t xml:space="preserve">For issue 2-2-5, the intention of the proposal is understandable, however the wording of P1 is not accurate.  </w:t>
      </w:r>
    </w:p>
    <w:p w:rsidR="009B5687" w:rsidRDefault="009B5687" w:rsidP="00A80A82">
      <w:pPr>
        <w:jc w:val="both"/>
      </w:pPr>
      <w:r>
        <w:t xml:space="preserve">In the current specs, the following </w:t>
      </w:r>
      <w:r w:rsidR="00864F1F">
        <w:t xml:space="preserve">wording are used for Rel-17 concurrent WI. </w:t>
      </w:r>
    </w:p>
    <w:p w:rsidR="009B5687" w:rsidRPr="00864F1F" w:rsidRDefault="009B5687" w:rsidP="009B5687">
      <w:pPr>
        <w:rPr>
          <w:i/>
        </w:rPr>
      </w:pPr>
      <w:bookmarkStart w:id="3" w:name="_Hlk101196094"/>
      <w:bookmarkStart w:id="4" w:name="_Hlk101198987"/>
      <w:r w:rsidRPr="00864F1F">
        <w:rPr>
          <w:i/>
        </w:rPr>
        <w:t>In case of collision between two measurement gap occasions, the UE shall perform measurements in the occasion of the measurement gap with higher priority, and the occasion of the measurement gap with lower priority shall be dropped.</w:t>
      </w:r>
      <w:bookmarkEnd w:id="3"/>
      <w:bookmarkEnd w:id="4"/>
      <w:r w:rsidRPr="00864F1F">
        <w:rPr>
          <w:i/>
          <w:szCs w:val="21"/>
          <w:lang w:eastAsia="ko-KR"/>
        </w:rPr>
        <w:t xml:space="preserve"> </w:t>
      </w:r>
      <w:r w:rsidRPr="00864F1F">
        <w:rPr>
          <w:i/>
        </w:rPr>
        <w:t xml:space="preserve">The UE shall be able to </w:t>
      </w:r>
      <w:r w:rsidRPr="00864F1F">
        <w:rPr>
          <w:i/>
          <w:lang w:val="en-US"/>
        </w:rPr>
        <w:t>transmit PUCCH/PUSCH/SRS or receive PDCCH/PDSCH/TRS/CSI-RS for CQI</w:t>
      </w:r>
      <w:r w:rsidRPr="00864F1F" w:rsidDel="00011480">
        <w:rPr>
          <w:i/>
        </w:rPr>
        <w:t xml:space="preserve"> </w:t>
      </w:r>
      <w:r w:rsidRPr="00864F1F">
        <w:rPr>
          <w:i/>
        </w:rPr>
        <w:t xml:space="preserve">in the corresponding NR serving cells in the slots that are not interrupted according to requirements in clause 9.1.8.4. </w:t>
      </w:r>
    </w:p>
    <w:p w:rsidR="009B5687" w:rsidRPr="00C46BC2" w:rsidRDefault="00C46BC2" w:rsidP="00A80A82">
      <w:pPr>
        <w:jc w:val="both"/>
      </w:pPr>
      <w:r w:rsidRPr="00C46BC2">
        <w:t xml:space="preserve">It is suggested that use the wording “The UE shall be able to </w:t>
      </w:r>
      <w:r w:rsidRPr="00C46BC2">
        <w:rPr>
          <w:lang w:val="en-US"/>
        </w:rPr>
        <w:t>transmit PUCCH/PUSCH/SRS or receive PDCCH/PDSCH/TRS/CSI-RS for CQI</w:t>
      </w:r>
      <w:r w:rsidRPr="00C46BC2" w:rsidDel="00011480">
        <w:t xml:space="preserve"> </w:t>
      </w:r>
      <w:r w:rsidRPr="00C46BC2">
        <w:t xml:space="preserve">in the corresponding NR serving cells in the slots that are not interrupted according to requirements in clause </w:t>
      </w:r>
      <w:r w:rsidR="0009360C" w:rsidRPr="009C5807">
        <w:t>9.1.</w:t>
      </w:r>
      <w:r w:rsidR="0009360C">
        <w:t>8</w:t>
      </w:r>
      <w:r w:rsidR="0009360C" w:rsidRPr="009C5807">
        <w:t>.</w:t>
      </w:r>
      <w:r w:rsidR="0009360C">
        <w:t>3</w:t>
      </w:r>
      <w:r w:rsidRPr="00C46BC2">
        <w:t>.” For issue 2-2-5.</w:t>
      </w:r>
    </w:p>
    <w:p w:rsidR="00E732F6" w:rsidRPr="00E732F6" w:rsidRDefault="00E732F6" w:rsidP="00E732F6">
      <w:pPr>
        <w:jc w:val="both"/>
        <w:rPr>
          <w:b/>
        </w:rPr>
      </w:pPr>
      <w:r w:rsidRPr="0009360C">
        <w:rPr>
          <w:b/>
        </w:rPr>
        <w:t xml:space="preserve">Proposal 16: </w:t>
      </w:r>
      <w:r w:rsidRPr="00E732F6">
        <w:rPr>
          <w:b/>
        </w:rPr>
        <w:t xml:space="preserve">It is suggested that use the wording “The UE shall be able to </w:t>
      </w:r>
      <w:r w:rsidRPr="0009360C">
        <w:rPr>
          <w:b/>
        </w:rPr>
        <w:t>transmit PUCCH/PUSCH/SRS or receive PDCCH/PDSCH/TRS/CSI-RS for CQI</w:t>
      </w:r>
      <w:r w:rsidRPr="00E732F6" w:rsidDel="00011480">
        <w:rPr>
          <w:b/>
        </w:rPr>
        <w:t xml:space="preserve"> </w:t>
      </w:r>
      <w:r w:rsidRPr="00E732F6">
        <w:rPr>
          <w:b/>
        </w:rPr>
        <w:t xml:space="preserve">in the corresponding NR serving cells in the slots that are not interrupted according to requirements in clause </w:t>
      </w:r>
      <w:r w:rsidR="0009360C" w:rsidRPr="0009360C">
        <w:rPr>
          <w:b/>
        </w:rPr>
        <w:t>9.1.8.3</w:t>
      </w:r>
      <w:r w:rsidRPr="00E732F6">
        <w:rPr>
          <w:b/>
        </w:rPr>
        <w:t xml:space="preserve">.” </w:t>
      </w:r>
      <w:r>
        <w:rPr>
          <w:b/>
        </w:rPr>
        <w:t>f</w:t>
      </w:r>
      <w:r w:rsidRPr="00E732F6">
        <w:rPr>
          <w:b/>
        </w:rPr>
        <w:t>or issue 2-2-5.</w:t>
      </w:r>
    </w:p>
    <w:p w:rsidR="00E732F6" w:rsidRPr="00912830" w:rsidRDefault="00E732F6" w:rsidP="00E732F6">
      <w:pPr>
        <w:rPr>
          <w:b/>
          <w:color w:val="000000" w:themeColor="text1"/>
          <w:szCs w:val="24"/>
          <w:lang w:val="en-US"/>
        </w:rPr>
      </w:pPr>
    </w:p>
    <w:p w:rsidR="003F32BA" w:rsidRPr="00E732F6" w:rsidRDefault="003F32BA" w:rsidP="00A80A82">
      <w:pPr>
        <w:jc w:val="both"/>
        <w:rPr>
          <w:lang w:val="en-US"/>
        </w:rPr>
      </w:pPr>
    </w:p>
    <w:p w:rsidR="003F32BA" w:rsidRDefault="003F32BA" w:rsidP="00A80A82">
      <w:pPr>
        <w:jc w:val="both"/>
      </w:pPr>
    </w:p>
    <w:p w:rsidR="003F32BA" w:rsidRDefault="003F32BA" w:rsidP="00A80A82">
      <w:pPr>
        <w:jc w:val="both"/>
      </w:pPr>
    </w:p>
    <w:p w:rsidR="003F32BA" w:rsidRPr="00A80A82" w:rsidRDefault="003F32BA" w:rsidP="00A80A82">
      <w:pPr>
        <w:jc w:val="both"/>
      </w:pPr>
    </w:p>
    <w:p w:rsidR="00991D9D" w:rsidRDefault="00991D9D" w:rsidP="00991D9D">
      <w:pPr>
        <w:pStyle w:val="2"/>
        <w:tabs>
          <w:tab w:val="clear" w:pos="3270"/>
        </w:tabs>
      </w:pPr>
      <w:r w:rsidRPr="00991D9D">
        <w:t>On collision between MUSIM and legacy gaps</w:t>
      </w:r>
    </w:p>
    <w:p w:rsidR="0029556D" w:rsidRDefault="0029556D" w:rsidP="004E54B0">
      <w:pPr>
        <w:rPr>
          <w:b/>
          <w:color w:val="000000" w:themeColor="text1"/>
          <w:u w:val="single"/>
          <w:lang w:eastAsia="ko-KR"/>
        </w:rPr>
      </w:pPr>
      <w:r>
        <w:rPr>
          <w:b/>
          <w:color w:val="000000" w:themeColor="text1"/>
          <w:u w:val="single"/>
          <w:lang w:eastAsia="ko-KR"/>
        </w:rPr>
        <w:t xml:space="preserve">Issue 2-3-1 </w:t>
      </w:r>
      <w:r w:rsidR="00C82BDD">
        <w:rPr>
          <w:b/>
          <w:color w:val="000000" w:themeColor="text1"/>
          <w:u w:val="single"/>
        </w:rPr>
        <w:t>Clarifications on</w:t>
      </w:r>
      <w:r w:rsidR="00D91993">
        <w:rPr>
          <w:b/>
          <w:color w:val="000000" w:themeColor="text1"/>
          <w:u w:val="single"/>
        </w:rPr>
        <w:t xml:space="preserve"> collision between Type-2 MG and MUSIM gaps</w:t>
      </w:r>
      <w:r w:rsidR="00A92B5F">
        <w:rPr>
          <w:b/>
          <w:color w:val="000000" w:themeColor="text1"/>
          <w:u w:val="single"/>
        </w:rPr>
        <w:t xml:space="preserve"> </w:t>
      </w:r>
    </w:p>
    <w:p w:rsidR="000D1283" w:rsidRDefault="00684119" w:rsidP="009E469E">
      <w:pPr>
        <w:jc w:val="both"/>
        <w:rPr>
          <w:color w:val="000000" w:themeColor="text1"/>
        </w:rPr>
      </w:pPr>
      <w:r>
        <w:rPr>
          <w:color w:val="000000" w:themeColor="text1"/>
        </w:rPr>
        <w:t>It was already agreed that “</w:t>
      </w:r>
      <w:r>
        <w:rPr>
          <w:color w:val="000000" w:themeColor="text1"/>
          <w:szCs w:val="24"/>
        </w:rPr>
        <w:t xml:space="preserve">Priority-based gap collision handling rule introduced in Rel-17 </w:t>
      </w:r>
      <w:proofErr w:type="spellStart"/>
      <w:r>
        <w:rPr>
          <w:color w:val="000000" w:themeColor="text1"/>
          <w:szCs w:val="24"/>
        </w:rPr>
        <w:t>MG_enh</w:t>
      </w:r>
      <w:proofErr w:type="spellEnd"/>
      <w:r>
        <w:rPr>
          <w:color w:val="000000" w:themeColor="text1"/>
          <w:szCs w:val="24"/>
        </w:rPr>
        <w:t xml:space="preserve"> WI is reused to solve collisions between MUSIM gap and Type -2 MG</w:t>
      </w:r>
      <w:r>
        <w:rPr>
          <w:rFonts w:eastAsiaTheme="minorEastAsia"/>
          <w:color w:val="000000" w:themeColor="text1"/>
          <w:lang w:val="en-US"/>
        </w:rPr>
        <w:t>” [3]</w:t>
      </w:r>
      <w:r w:rsidR="009E469E">
        <w:rPr>
          <w:rFonts w:eastAsiaTheme="minorEastAsia"/>
          <w:color w:val="000000" w:themeColor="text1"/>
          <w:lang w:val="en-US"/>
        </w:rPr>
        <w:t xml:space="preserve">. </w:t>
      </w:r>
      <w:r w:rsidR="00890B40">
        <w:rPr>
          <w:rFonts w:eastAsiaTheme="minorEastAsia"/>
          <w:color w:val="000000" w:themeColor="text1"/>
          <w:lang w:val="en-US"/>
        </w:rPr>
        <w:t>It was also agreed that “</w:t>
      </w:r>
      <w:r w:rsidR="00890B40" w:rsidRPr="00890B40">
        <w:rPr>
          <w:color w:val="000000" w:themeColor="text1"/>
        </w:rPr>
        <w:t>The priority level of MUSIM shall be configured to be comparable to priority level of other MGs</w:t>
      </w:r>
      <w:r w:rsidR="00890B40">
        <w:rPr>
          <w:color w:val="000000" w:themeColor="text1"/>
        </w:rPr>
        <w:t xml:space="preserve">; </w:t>
      </w:r>
      <w:r w:rsidR="00890B40" w:rsidRPr="00890B40">
        <w:rPr>
          <w:color w:val="000000" w:themeColor="text1"/>
        </w:rPr>
        <w:t>MUSIM gap and Type-2 gap cannot be configured with the same priority</w:t>
      </w:r>
      <w:r w:rsidR="00890B40">
        <w:rPr>
          <w:color w:val="000000" w:themeColor="text1"/>
        </w:rPr>
        <w:t>” at [2].</w:t>
      </w:r>
      <w:r w:rsidR="000D1283">
        <w:rPr>
          <w:color w:val="000000" w:themeColor="text1"/>
        </w:rPr>
        <w:t xml:space="preserve"> </w:t>
      </w:r>
    </w:p>
    <w:p w:rsidR="00A92B5F" w:rsidRPr="00684119" w:rsidRDefault="000D1283" w:rsidP="009E469E">
      <w:pPr>
        <w:jc w:val="both"/>
        <w:rPr>
          <w:rFonts w:eastAsiaTheme="minorEastAsia"/>
          <w:color w:val="000000" w:themeColor="text1"/>
          <w:lang w:val="en-US"/>
        </w:rPr>
      </w:pPr>
      <w:r>
        <w:rPr>
          <w:rFonts w:eastAsiaTheme="minorEastAsia"/>
          <w:color w:val="000000" w:themeColor="text1"/>
        </w:rPr>
        <w:t>At</w:t>
      </w:r>
      <w:r w:rsidR="009E469E">
        <w:rPr>
          <w:rFonts w:eastAsiaTheme="minorEastAsia"/>
          <w:color w:val="000000" w:themeColor="text1"/>
          <w:lang w:val="en-US"/>
        </w:rPr>
        <w:t xml:space="preserve"> previous RAN4 meeting it was agreed that both </w:t>
      </w:r>
      <w:proofErr w:type="gramStart"/>
      <w:r w:rsidR="009E469E">
        <w:rPr>
          <w:rFonts w:eastAsiaTheme="minorEastAsia"/>
          <w:color w:val="000000" w:themeColor="text1"/>
          <w:lang w:val="en-US"/>
        </w:rPr>
        <w:t>priority based</w:t>
      </w:r>
      <w:proofErr w:type="gramEnd"/>
      <w:r w:rsidR="009E469E">
        <w:rPr>
          <w:rFonts w:eastAsiaTheme="minorEastAsia"/>
          <w:color w:val="000000" w:themeColor="text1"/>
          <w:lang w:val="en-US"/>
        </w:rPr>
        <w:t xml:space="preserve"> solution and “keep solution” will be used for the collision between different MUSIM gaps. </w:t>
      </w:r>
      <w:r w:rsidR="00625D8D">
        <w:rPr>
          <w:rFonts w:eastAsiaTheme="minorEastAsia"/>
          <w:color w:val="000000" w:themeColor="text1"/>
          <w:lang w:val="en-US"/>
        </w:rPr>
        <w:t xml:space="preserve">Due to this fact, it is necessary to have further clarification on the collision handing between MUSIM gaps and Type-2 MG. </w:t>
      </w:r>
    </w:p>
    <w:p w:rsidR="004D0CE8" w:rsidRDefault="004D0CE8" w:rsidP="004D0CE8">
      <w:pPr>
        <w:pStyle w:val="a3"/>
        <w:numPr>
          <w:ilvl w:val="0"/>
          <w:numId w:val="25"/>
        </w:numPr>
        <w:ind w:left="426"/>
        <w:jc w:val="both"/>
        <w:rPr>
          <w:color w:val="000000" w:themeColor="text1"/>
        </w:rPr>
      </w:pPr>
      <w:r>
        <w:rPr>
          <w:color w:val="000000" w:themeColor="text1"/>
        </w:rPr>
        <w:t>W</w:t>
      </w:r>
      <w:r w:rsidRPr="00A06AE9">
        <w:rPr>
          <w:color w:val="000000" w:themeColor="text1"/>
        </w:rPr>
        <w:t>hen “keep solution”</w:t>
      </w:r>
      <w:r>
        <w:rPr>
          <w:color w:val="000000" w:themeColor="text1"/>
        </w:rPr>
        <w:t xml:space="preserve"> is indicated through “equal priority”</w:t>
      </w:r>
    </w:p>
    <w:p w:rsidR="004D0CE8" w:rsidRDefault="00E749DE" w:rsidP="004D0CE8">
      <w:pPr>
        <w:jc w:val="both"/>
        <w:rPr>
          <w:color w:val="000000" w:themeColor="text1"/>
        </w:rPr>
      </w:pPr>
      <w:r>
        <w:rPr>
          <w:color w:val="000000" w:themeColor="text1"/>
        </w:rPr>
        <w:t xml:space="preserve">Under this scenario, </w:t>
      </w:r>
      <w:r w:rsidR="00CE1BBD">
        <w:rPr>
          <w:color w:val="000000" w:themeColor="text1"/>
        </w:rPr>
        <w:t>multiple MUSIM gaps have the same priority can be viewed as a single gap</w:t>
      </w:r>
      <w:r w:rsidR="007A64E2">
        <w:rPr>
          <w:color w:val="000000" w:themeColor="text1"/>
        </w:rPr>
        <w:t xml:space="preserve"> and whether these MUSIM gaps will be kept or dropped is fully determined by its priority based on priority rule</w:t>
      </w:r>
      <w:r w:rsidR="00CE1BBD">
        <w:rPr>
          <w:color w:val="000000" w:themeColor="text1"/>
        </w:rPr>
        <w:t xml:space="preserve">. </w:t>
      </w:r>
      <w:r w:rsidR="007A64E2">
        <w:rPr>
          <w:color w:val="000000" w:themeColor="text1"/>
        </w:rPr>
        <w:t xml:space="preserve">There is no need to have any further clarification. </w:t>
      </w:r>
    </w:p>
    <w:p w:rsidR="006B02FF" w:rsidRPr="002F507B" w:rsidRDefault="006B02FF" w:rsidP="006B02FF">
      <w:pPr>
        <w:rPr>
          <w:b/>
          <w:color w:val="000000" w:themeColor="text1"/>
          <w:szCs w:val="24"/>
        </w:rPr>
      </w:pPr>
      <w:r w:rsidRPr="002F507B">
        <w:rPr>
          <w:b/>
          <w:color w:val="000000" w:themeColor="text1"/>
          <w:szCs w:val="24"/>
        </w:rPr>
        <w:t xml:space="preserve">Observation 3: </w:t>
      </w:r>
      <w:r w:rsidR="007B73A2" w:rsidRPr="002F507B">
        <w:rPr>
          <w:b/>
          <w:color w:val="000000" w:themeColor="text1"/>
          <w:szCs w:val="24"/>
        </w:rPr>
        <w:t>When “keep solution” is indicated through “equal priority</w:t>
      </w:r>
      <w:r w:rsidR="002F507B" w:rsidRPr="002F507B">
        <w:rPr>
          <w:b/>
          <w:color w:val="000000" w:themeColor="text1"/>
          <w:szCs w:val="24"/>
        </w:rPr>
        <w:t xml:space="preserve">, </w:t>
      </w:r>
      <w:r w:rsidR="002F507B">
        <w:rPr>
          <w:b/>
          <w:color w:val="000000" w:themeColor="text1"/>
          <w:szCs w:val="24"/>
        </w:rPr>
        <w:t xml:space="preserve">previous agreed solution for </w:t>
      </w:r>
      <w:r w:rsidR="002F507B" w:rsidRPr="002F507B">
        <w:rPr>
          <w:b/>
          <w:color w:val="000000" w:themeColor="text1"/>
          <w:szCs w:val="24"/>
        </w:rPr>
        <w:t>collision</w:t>
      </w:r>
      <w:r w:rsidR="002F507B">
        <w:rPr>
          <w:b/>
          <w:color w:val="000000" w:themeColor="text1"/>
          <w:szCs w:val="24"/>
        </w:rPr>
        <w:t xml:space="preserve"> handling </w:t>
      </w:r>
      <w:r w:rsidR="002F507B" w:rsidRPr="002F507B">
        <w:rPr>
          <w:b/>
          <w:color w:val="000000" w:themeColor="text1"/>
          <w:szCs w:val="24"/>
        </w:rPr>
        <w:t>between Type-2 MG and MUSIM gaps</w:t>
      </w:r>
      <w:r w:rsidR="002F507B">
        <w:rPr>
          <w:b/>
          <w:color w:val="000000" w:themeColor="text1"/>
          <w:szCs w:val="24"/>
        </w:rPr>
        <w:t xml:space="preserve"> can be used without any further clarification</w:t>
      </w:r>
      <w:r w:rsidRPr="002F507B">
        <w:rPr>
          <w:b/>
          <w:color w:val="000000" w:themeColor="text1"/>
          <w:szCs w:val="24"/>
        </w:rPr>
        <w:t xml:space="preserve">. </w:t>
      </w:r>
    </w:p>
    <w:p w:rsidR="004D0CE8" w:rsidRDefault="004D0CE8" w:rsidP="004D0CE8">
      <w:pPr>
        <w:pStyle w:val="a3"/>
        <w:numPr>
          <w:ilvl w:val="0"/>
          <w:numId w:val="25"/>
        </w:numPr>
        <w:ind w:left="426"/>
        <w:jc w:val="both"/>
        <w:rPr>
          <w:color w:val="000000" w:themeColor="text1"/>
        </w:rPr>
      </w:pPr>
      <w:r>
        <w:rPr>
          <w:color w:val="000000" w:themeColor="text1"/>
        </w:rPr>
        <w:t>W</w:t>
      </w:r>
      <w:r w:rsidRPr="00A06AE9">
        <w:rPr>
          <w:color w:val="000000" w:themeColor="text1"/>
        </w:rPr>
        <w:t>hen “keep solution”</w:t>
      </w:r>
      <w:r>
        <w:rPr>
          <w:color w:val="000000" w:themeColor="text1"/>
        </w:rPr>
        <w:t xml:space="preserve"> is indicated by extra bits</w:t>
      </w:r>
      <w:r w:rsidR="002A1066">
        <w:rPr>
          <w:color w:val="000000" w:themeColor="text1"/>
        </w:rPr>
        <w:t xml:space="preserve"> or UE capability</w:t>
      </w:r>
    </w:p>
    <w:p w:rsidR="007067E1" w:rsidRDefault="00DB560E" w:rsidP="004D0CE8">
      <w:pPr>
        <w:jc w:val="both"/>
        <w:rPr>
          <w:color w:val="000000" w:themeColor="text1"/>
          <w:lang w:val="en-US"/>
        </w:rPr>
      </w:pPr>
      <w:r>
        <w:rPr>
          <w:color w:val="000000" w:themeColor="text1"/>
          <w:lang w:val="en-US"/>
        </w:rPr>
        <w:t>Assuming collision with</w:t>
      </w:r>
      <w:r w:rsidR="00586F7A">
        <w:rPr>
          <w:color w:val="000000" w:themeColor="text1"/>
          <w:lang w:val="en-US"/>
        </w:rPr>
        <w:t>in</w:t>
      </w:r>
      <w:r>
        <w:rPr>
          <w:color w:val="000000" w:themeColor="text1"/>
          <w:lang w:val="en-US"/>
        </w:rPr>
        <w:t xml:space="preserve"> MUSIM gaps has been proce</w:t>
      </w:r>
      <w:r w:rsidR="00586F7A">
        <w:rPr>
          <w:color w:val="000000" w:themeColor="text1"/>
          <w:lang w:val="en-US"/>
        </w:rPr>
        <w:t>ssed</w:t>
      </w:r>
      <w:r>
        <w:rPr>
          <w:color w:val="000000" w:themeColor="text1"/>
          <w:lang w:val="en-US"/>
        </w:rPr>
        <w:t xml:space="preserve"> </w:t>
      </w:r>
      <w:r w:rsidR="00586F7A">
        <w:rPr>
          <w:color w:val="000000" w:themeColor="text1"/>
          <w:lang w:val="en-US"/>
        </w:rPr>
        <w:t>before the collision handling between MUSIM gaps and Type-2 gaps, i</w:t>
      </w:r>
      <w:r w:rsidR="00E80694">
        <w:rPr>
          <w:color w:val="000000" w:themeColor="text1"/>
          <w:lang w:val="en-US"/>
        </w:rPr>
        <w:t xml:space="preserve">f all MUSIM gaps </w:t>
      </w:r>
      <w:r w:rsidR="00586F7A">
        <w:rPr>
          <w:color w:val="000000" w:themeColor="text1"/>
          <w:lang w:val="en-US"/>
        </w:rPr>
        <w:t>using</w:t>
      </w:r>
      <w:r w:rsidR="00E80694">
        <w:rPr>
          <w:color w:val="000000" w:themeColor="text1"/>
          <w:lang w:val="en-US"/>
        </w:rPr>
        <w:t xml:space="preserve"> “keep solution” </w:t>
      </w:r>
      <w:r w:rsidR="00586F7A">
        <w:rPr>
          <w:color w:val="000000" w:themeColor="text1"/>
          <w:lang w:val="en-US"/>
        </w:rPr>
        <w:t xml:space="preserve">are dropped, then there is no need any further clarification/complementation on agreed collision handling solution </w:t>
      </w:r>
      <w:r w:rsidR="00586F7A">
        <w:rPr>
          <w:rFonts w:hint="eastAsia"/>
          <w:color w:val="000000" w:themeColor="text1"/>
          <w:lang w:val="en-US"/>
        </w:rPr>
        <w:t>betwe</w:t>
      </w:r>
      <w:r w:rsidR="00586F7A">
        <w:rPr>
          <w:color w:val="000000" w:themeColor="text1"/>
          <w:lang w:val="en-US"/>
        </w:rPr>
        <w:t xml:space="preserve">en MUSIM gaps and Type-2 gaps. </w:t>
      </w:r>
    </w:p>
    <w:p w:rsidR="007067E1" w:rsidRDefault="004D0CE8" w:rsidP="004D0CE8">
      <w:pPr>
        <w:jc w:val="both"/>
        <w:rPr>
          <w:color w:val="000000" w:themeColor="text1"/>
        </w:rPr>
      </w:pPr>
      <w:r w:rsidRPr="001C7186">
        <w:rPr>
          <w:color w:val="000000" w:themeColor="text1"/>
        </w:rPr>
        <w:t xml:space="preserve">For </w:t>
      </w:r>
      <w:r w:rsidR="007067E1">
        <w:rPr>
          <w:color w:val="000000" w:themeColor="text1"/>
        </w:rPr>
        <w:t>the</w:t>
      </w:r>
      <w:r w:rsidRPr="001C7186">
        <w:rPr>
          <w:color w:val="000000" w:themeColor="text1"/>
        </w:rPr>
        <w:t xml:space="preserve"> scenario </w:t>
      </w:r>
      <w:r w:rsidR="007067E1">
        <w:rPr>
          <w:color w:val="000000" w:themeColor="text1"/>
        </w:rPr>
        <w:t xml:space="preserve">where MUSIM gaps with “keep solution” collides with a Type-2 </w:t>
      </w:r>
      <w:r w:rsidR="007067E1">
        <w:rPr>
          <w:rFonts w:hint="eastAsia"/>
          <w:color w:val="000000" w:themeColor="text1"/>
        </w:rPr>
        <w:t>gap</w:t>
      </w:r>
      <w:r w:rsidR="007067E1">
        <w:rPr>
          <w:color w:val="000000" w:themeColor="text1"/>
        </w:rPr>
        <w:t xml:space="preserve">, </w:t>
      </w:r>
      <w:r w:rsidR="001E6904">
        <w:rPr>
          <w:color w:val="000000" w:themeColor="text1"/>
        </w:rPr>
        <w:t>one key question is whether the priority information of MUSIM gaps with “keep solution” will still be neglected</w:t>
      </w:r>
      <w:r w:rsidR="00FF022A">
        <w:rPr>
          <w:color w:val="000000" w:themeColor="text1"/>
        </w:rPr>
        <w:t xml:space="preserve"> or not</w:t>
      </w:r>
      <w:r w:rsidR="001E6904">
        <w:rPr>
          <w:color w:val="000000" w:themeColor="text1"/>
        </w:rPr>
        <w:t xml:space="preserve"> during the collision handling with Type-2 MG. </w:t>
      </w:r>
    </w:p>
    <w:p w:rsidR="00E5683F" w:rsidRDefault="00887764" w:rsidP="004D0CE8">
      <w:pPr>
        <w:jc w:val="both"/>
        <w:rPr>
          <w:color w:val="000000" w:themeColor="text1"/>
        </w:rPr>
      </w:pPr>
      <w:r>
        <w:rPr>
          <w:color w:val="000000" w:themeColor="text1"/>
        </w:rPr>
        <w:t>Using figure 4 as an example</w:t>
      </w:r>
      <w:r w:rsidR="00E5683F">
        <w:rPr>
          <w:color w:val="000000" w:themeColor="text1"/>
        </w:rPr>
        <w:t xml:space="preserve"> where 2 MUSIM gaps and 1 Type-2 gap are available. At the </w:t>
      </w:r>
      <w:proofErr w:type="gramStart"/>
      <w:r w:rsidR="00E5683F">
        <w:rPr>
          <w:color w:val="000000" w:themeColor="text1"/>
        </w:rPr>
        <w:t>left hand</w:t>
      </w:r>
      <w:proofErr w:type="gramEnd"/>
      <w:r w:rsidR="00E5683F">
        <w:rPr>
          <w:color w:val="000000" w:themeColor="text1"/>
        </w:rPr>
        <w:t xml:space="preserve"> side of figure 4 all 3 gaps are collided whereas at the right hand side of figure 2 Type-2 gap 1 only collides with MUSIM gap 3. </w:t>
      </w:r>
    </w:p>
    <w:p w:rsidR="00887764" w:rsidRDefault="001E7133" w:rsidP="004D0CE8">
      <w:pPr>
        <w:jc w:val="both"/>
        <w:rPr>
          <w:color w:val="000000" w:themeColor="text1"/>
        </w:rPr>
      </w:pPr>
      <w:r>
        <w:rPr>
          <w:color w:val="000000" w:themeColor="text1"/>
        </w:rPr>
        <w:t>A</w:t>
      </w:r>
      <w:r w:rsidR="00887764">
        <w:rPr>
          <w:color w:val="000000" w:themeColor="text1"/>
        </w:rPr>
        <w:t>ssuming the priority is P3&gt;P2&gt;P1,</w:t>
      </w:r>
      <w:r w:rsidR="00622F57">
        <w:rPr>
          <w:color w:val="000000" w:themeColor="text1"/>
        </w:rPr>
        <w:t xml:space="preserve"> at the </w:t>
      </w:r>
      <w:proofErr w:type="gramStart"/>
      <w:r w:rsidR="00622F57">
        <w:rPr>
          <w:color w:val="000000" w:themeColor="text1"/>
        </w:rPr>
        <w:t>left hand</w:t>
      </w:r>
      <w:proofErr w:type="gramEnd"/>
      <w:r w:rsidR="00622F57">
        <w:rPr>
          <w:color w:val="000000" w:themeColor="text1"/>
        </w:rPr>
        <w:t xml:space="preserve"> side</w:t>
      </w:r>
      <w:r w:rsidR="00887764">
        <w:rPr>
          <w:color w:val="000000" w:themeColor="text1"/>
        </w:rPr>
        <w:t xml:space="preserve"> based on priority rule it is straightforward that Type-2 gap 1 will be dropped. </w:t>
      </w:r>
      <w:proofErr w:type="gramStart"/>
      <w:r w:rsidR="00887764">
        <w:rPr>
          <w:color w:val="000000" w:themeColor="text1"/>
        </w:rPr>
        <w:t>However</w:t>
      </w:r>
      <w:proofErr w:type="gramEnd"/>
      <w:r w:rsidR="00887764">
        <w:rPr>
          <w:color w:val="000000" w:themeColor="text1"/>
        </w:rPr>
        <w:t xml:space="preserve"> whether MUSIM gap 2 will be dropped or not is not clear since for the collision between MUSIM gaps and Type-2 MG, priority based rule should be used whereas on the other hand, “keep solution” is used for MUSIM gap 2 and gap 3.  </w:t>
      </w:r>
    </w:p>
    <w:p w:rsidR="007067E1" w:rsidRDefault="00EB2B62" w:rsidP="004D0CE8">
      <w:pPr>
        <w:jc w:val="both"/>
        <w:rPr>
          <w:color w:val="000000" w:themeColor="text1"/>
        </w:rPr>
      </w:pPr>
      <w:r w:rsidRPr="00EB2B62">
        <w:rPr>
          <w:noProof/>
          <w:color w:val="000000" w:themeColor="text1"/>
        </w:rPr>
        <mc:AlternateContent>
          <mc:Choice Requires="wps">
            <w:drawing>
              <wp:anchor distT="0" distB="0" distL="114300" distR="114300" simplePos="0" relativeHeight="251694080" behindDoc="0" locked="0" layoutInCell="1" allowOverlap="1" wp14:anchorId="17E5F89A" wp14:editId="6C7EE257">
                <wp:simplePos x="0" y="0"/>
                <wp:positionH relativeFrom="column">
                  <wp:posOffset>3476625</wp:posOffset>
                </wp:positionH>
                <wp:positionV relativeFrom="paragraph">
                  <wp:posOffset>108585</wp:posOffset>
                </wp:positionV>
                <wp:extent cx="980440" cy="325120"/>
                <wp:effectExtent l="0" t="0" r="10160" b="17780"/>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2A1066" w:rsidRDefault="002A1066" w:rsidP="00EB2B62">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2A1066" w:rsidRPr="0069753E" w:rsidRDefault="002A1066" w:rsidP="00EB2B62">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5F89A" id="矩形 21" o:spid="_x0000_s1037" style="position:absolute;left:0;text-align:left;margin-left:273.75pt;margin-top:8.55pt;width:77.2pt;height:2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">
                <v:textbox>
                  <w:txbxContent>
                    <w:p w:rsidR="002A1066" w:rsidRDefault="002A1066" w:rsidP="00EB2B62">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2A1066" w:rsidRPr="0069753E" w:rsidRDefault="002A1066" w:rsidP="00EB2B62">
                      <w:pPr>
                        <w:spacing w:after="0"/>
                        <w:rPr>
                          <w:color w:val="000000"/>
                          <w:sz w:val="14"/>
                        </w:rPr>
                      </w:pPr>
                      <w:r>
                        <w:rPr>
                          <w:color w:val="000000"/>
                          <w:sz w:val="14"/>
                        </w:rPr>
                        <w:t>Keep solution</w:t>
                      </w:r>
                    </w:p>
                  </w:txbxContent>
                </v:textbox>
              </v:rect>
            </w:pict>
          </mc:Fallback>
        </mc:AlternateContent>
      </w:r>
      <w:r w:rsidR="00CB73AD" w:rsidRPr="007067E1">
        <w:rPr>
          <w:noProof/>
          <w:color w:val="000000" w:themeColor="text1"/>
        </w:rPr>
        <mc:AlternateContent>
          <mc:Choice Requires="wps">
            <w:drawing>
              <wp:anchor distT="0" distB="0" distL="114300" distR="114300" simplePos="0" relativeHeight="251687936" behindDoc="0" locked="0" layoutInCell="1" allowOverlap="1" wp14:anchorId="1CCC5455" wp14:editId="65CBF268">
                <wp:simplePos x="0" y="0"/>
                <wp:positionH relativeFrom="column">
                  <wp:posOffset>484505</wp:posOffset>
                </wp:positionH>
                <wp:positionV relativeFrom="paragraph">
                  <wp:posOffset>156210</wp:posOffset>
                </wp:positionV>
                <wp:extent cx="980440" cy="325120"/>
                <wp:effectExtent l="0" t="0" r="10160" b="1778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2A1066" w:rsidRDefault="002A1066" w:rsidP="00CB73AD">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2A1066" w:rsidRPr="0069753E" w:rsidRDefault="002A1066" w:rsidP="00CB73AD">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CC5455" id="矩形 17" o:spid="_x0000_s1038" style="position:absolute;left:0;text-align:left;margin-left:38.15pt;margin-top:12.3pt;width:77.2pt;height:2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">
                <v:textbox>
                  <w:txbxContent>
                    <w:p w:rsidR="002A1066" w:rsidRDefault="002A1066" w:rsidP="00CB73AD">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2A1066" w:rsidRPr="0069753E" w:rsidRDefault="002A1066" w:rsidP="00CB73AD">
                      <w:pPr>
                        <w:spacing w:after="0"/>
                        <w:rPr>
                          <w:color w:val="000000"/>
                          <w:sz w:val="14"/>
                        </w:rPr>
                      </w:pPr>
                      <w:r>
                        <w:rPr>
                          <w:color w:val="000000"/>
                          <w:sz w:val="14"/>
                        </w:rPr>
                        <w:t>Keep solution</w:t>
                      </w:r>
                    </w:p>
                  </w:txbxContent>
                </v:textbox>
              </v:rect>
            </w:pict>
          </mc:Fallback>
        </mc:AlternateContent>
      </w:r>
    </w:p>
    <w:p w:rsidR="004D0CE8" w:rsidRDefault="004D0CE8" w:rsidP="004D0CE8">
      <w:pPr>
        <w:jc w:val="both"/>
        <w:rPr>
          <w:color w:val="000000" w:themeColor="text1"/>
        </w:rPr>
      </w:pPr>
    </w:p>
    <w:p w:rsidR="00DB268A" w:rsidRDefault="00EB2B62" w:rsidP="004D0CE8">
      <w:pPr>
        <w:jc w:val="both"/>
        <w:rPr>
          <w:color w:val="000000" w:themeColor="text1"/>
        </w:rPr>
      </w:pPr>
      <w:r w:rsidRPr="00EB2B62">
        <w:rPr>
          <w:noProof/>
          <w:color w:val="000000" w:themeColor="text1"/>
        </w:rPr>
        <mc:AlternateContent>
          <mc:Choice Requires="wps">
            <w:drawing>
              <wp:anchor distT="0" distB="0" distL="114300" distR="114300" simplePos="0" relativeHeight="251696128" behindDoc="0" locked="0" layoutInCell="1" allowOverlap="1" wp14:anchorId="4D2C9D8B" wp14:editId="43A4B756">
                <wp:simplePos x="0" y="0"/>
                <wp:positionH relativeFrom="column">
                  <wp:posOffset>4353560</wp:posOffset>
                </wp:positionH>
                <wp:positionV relativeFrom="paragraph">
                  <wp:posOffset>158750</wp:posOffset>
                </wp:positionV>
                <wp:extent cx="980440" cy="325120"/>
                <wp:effectExtent l="0" t="0" r="10160" b="1778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2A1066" w:rsidRDefault="002A1066" w:rsidP="00EB2B62">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2A1066" w:rsidRPr="0069753E" w:rsidRDefault="002A1066" w:rsidP="00EB2B62">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C9D8B" id="矩形 23" o:spid="_x0000_s1039" style="position:absolute;left:0;text-align:left;margin-left:342.8pt;margin-top:12.5pt;width:77.2pt;height:25.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">
                <v:textbox>
                  <w:txbxContent>
                    <w:p w:rsidR="002A1066" w:rsidRDefault="002A1066" w:rsidP="00EB2B62">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2A1066" w:rsidRPr="0069753E" w:rsidRDefault="002A1066" w:rsidP="00EB2B62">
                      <w:pPr>
                        <w:spacing w:after="0"/>
                        <w:rPr>
                          <w:color w:val="000000"/>
                          <w:sz w:val="14"/>
                        </w:rPr>
                      </w:pPr>
                      <w:r>
                        <w:rPr>
                          <w:color w:val="000000"/>
                          <w:sz w:val="14"/>
                        </w:rPr>
                        <w:t>Keep solution</w:t>
                      </w:r>
                    </w:p>
                  </w:txbxContent>
                </v:textbox>
              </v:rect>
            </w:pict>
          </mc:Fallback>
        </mc:AlternateContent>
      </w:r>
      <w:r w:rsidR="00D209A9" w:rsidRPr="007067E1">
        <w:rPr>
          <w:noProof/>
          <w:color w:val="000000" w:themeColor="text1"/>
        </w:rPr>
        <mc:AlternateContent>
          <mc:Choice Requires="wps">
            <w:drawing>
              <wp:anchor distT="0" distB="0" distL="114300" distR="114300" simplePos="0" relativeHeight="251692032" behindDoc="0" locked="0" layoutInCell="1" allowOverlap="1" wp14:anchorId="22DAB038" wp14:editId="3AA70D37">
                <wp:simplePos x="0" y="0"/>
                <wp:positionH relativeFrom="column">
                  <wp:posOffset>1066800</wp:posOffset>
                </wp:positionH>
                <wp:positionV relativeFrom="paragraph">
                  <wp:posOffset>211455</wp:posOffset>
                </wp:positionV>
                <wp:extent cx="980440" cy="325120"/>
                <wp:effectExtent l="0" t="0" r="10160" b="17780"/>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2A1066" w:rsidRDefault="002A1066" w:rsidP="00CB73AD">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2A1066" w:rsidRPr="0069753E" w:rsidRDefault="002A1066" w:rsidP="00CB73AD">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DAB038" id="矩形 20" o:spid="_x0000_s1040" style="position:absolute;left:0;text-align:left;margin-left:84pt;margin-top:16.65pt;width:77.2pt;height:25.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">
                <v:textbox>
                  <w:txbxContent>
                    <w:p w:rsidR="002A1066" w:rsidRDefault="002A1066" w:rsidP="00CB73AD">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2A1066" w:rsidRPr="0069753E" w:rsidRDefault="002A1066" w:rsidP="00CB73AD">
                      <w:pPr>
                        <w:spacing w:after="0"/>
                        <w:rPr>
                          <w:color w:val="000000"/>
                          <w:sz w:val="14"/>
                        </w:rPr>
                      </w:pPr>
                      <w:r>
                        <w:rPr>
                          <w:color w:val="000000"/>
                          <w:sz w:val="14"/>
                        </w:rPr>
                        <w:t>Keep solution</w:t>
                      </w:r>
                    </w:p>
                  </w:txbxContent>
                </v:textbox>
              </v:rect>
            </w:pict>
          </mc:Fallback>
        </mc:AlternateContent>
      </w:r>
    </w:p>
    <w:p w:rsidR="00DB268A" w:rsidRDefault="00DB268A" w:rsidP="004D0CE8">
      <w:pPr>
        <w:jc w:val="both"/>
        <w:rPr>
          <w:color w:val="000000" w:themeColor="text1"/>
        </w:rPr>
      </w:pPr>
    </w:p>
    <w:p w:rsidR="00DB268A" w:rsidRDefault="00E5683F" w:rsidP="00DB268A">
      <w:pPr>
        <w:rPr>
          <w:lang w:val="en-US" w:eastAsia="ko-KR"/>
        </w:rPr>
      </w:pPr>
      <w:r w:rsidRPr="00EB2B62">
        <w:rPr>
          <w:noProof/>
          <w:color w:val="000000" w:themeColor="text1"/>
        </w:rPr>
        <mc:AlternateContent>
          <mc:Choice Requires="wps">
            <w:drawing>
              <wp:anchor distT="0" distB="0" distL="114300" distR="114300" simplePos="0" relativeHeight="251695104" behindDoc="0" locked="0" layoutInCell="1" allowOverlap="1" wp14:anchorId="4AB2D67B" wp14:editId="49DB107D">
                <wp:simplePos x="0" y="0"/>
                <wp:positionH relativeFrom="column">
                  <wp:posOffset>2895600</wp:posOffset>
                </wp:positionH>
                <wp:positionV relativeFrom="paragraph">
                  <wp:posOffset>194945</wp:posOffset>
                </wp:positionV>
                <wp:extent cx="1005840" cy="216535"/>
                <wp:effectExtent l="0" t="0" r="22860" b="12065"/>
                <wp:wrapNone/>
                <wp:docPr id="22"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2A1066" w:rsidRPr="0069753E" w:rsidRDefault="002A1066" w:rsidP="00EB2B62">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2D67B" id="矩形 22" o:spid="_x0000_s1041" style="position:absolute;margin-left:228pt;margin-top:15.35pt;width:79.2pt;height:17.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">
                <v:textbox>
                  <w:txbxContent>
                    <w:p w:rsidR="002A1066" w:rsidRPr="0069753E" w:rsidRDefault="002A1066" w:rsidP="00EB2B62">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v:textbox>
              </v:rect>
            </w:pict>
          </mc:Fallback>
        </mc:AlternateContent>
      </w:r>
    </w:p>
    <w:p w:rsidR="00DB268A" w:rsidRDefault="00D209A9" w:rsidP="00DB268A">
      <w:pPr>
        <w:rPr>
          <w:lang w:val="en-US" w:eastAsia="ko-KR"/>
        </w:rPr>
      </w:pPr>
      <w:r w:rsidRPr="007067E1">
        <w:rPr>
          <w:noProof/>
          <w:color w:val="000000" w:themeColor="text1"/>
        </w:rPr>
        <mc:AlternateContent>
          <mc:Choice Requires="wps">
            <w:drawing>
              <wp:anchor distT="0" distB="0" distL="114300" distR="114300" simplePos="0" relativeHeight="251689984" behindDoc="0" locked="0" layoutInCell="1" allowOverlap="1" wp14:anchorId="391735C2" wp14:editId="4A7630FD">
                <wp:simplePos x="0" y="0"/>
                <wp:positionH relativeFrom="column">
                  <wp:posOffset>274320</wp:posOffset>
                </wp:positionH>
                <wp:positionV relativeFrom="paragraph">
                  <wp:posOffset>2540</wp:posOffset>
                </wp:positionV>
                <wp:extent cx="1005840" cy="216535"/>
                <wp:effectExtent l="0" t="0" r="22860" b="12065"/>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2A1066" w:rsidRPr="0069753E" w:rsidRDefault="002A1066" w:rsidP="007067E1">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735C2" id="矩形 19" o:spid="_x0000_s1042" style="position:absolute;margin-left:21.6pt;margin-top:.2pt;width:79.2pt;height:17.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">
                <v:textbox>
                  <w:txbxContent>
                    <w:p w:rsidR="002A1066" w:rsidRPr="0069753E" w:rsidRDefault="002A1066" w:rsidP="007067E1">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v:textbox>
              </v:rect>
            </w:pict>
          </mc:Fallback>
        </mc:AlternateContent>
      </w:r>
    </w:p>
    <w:p w:rsidR="00DB268A" w:rsidRDefault="00DB268A" w:rsidP="00DB268A">
      <w:pPr>
        <w:rPr>
          <w:lang w:val="en-US" w:eastAsia="ko-KR"/>
        </w:rPr>
      </w:pPr>
    </w:p>
    <w:p w:rsidR="006B2F7E" w:rsidRPr="00FB7F63" w:rsidRDefault="006B2F7E" w:rsidP="006B2F7E">
      <w:pPr>
        <w:jc w:val="center"/>
        <w:rPr>
          <w:lang w:val="en-US" w:eastAsia="ko-KR"/>
        </w:rPr>
      </w:pPr>
      <w:r w:rsidRPr="00FB7F63">
        <w:rPr>
          <w:lang w:val="en-US" w:eastAsia="ko-KR"/>
        </w:rPr>
        <w:t>Figur</w:t>
      </w:r>
      <w:r>
        <w:rPr>
          <w:lang w:val="en-US" w:eastAsia="ko-KR"/>
        </w:rPr>
        <w:t>e</w:t>
      </w:r>
      <w:r w:rsidRPr="00FB7F63">
        <w:rPr>
          <w:lang w:val="en-US" w:eastAsia="ko-KR"/>
        </w:rPr>
        <w:t xml:space="preserve"> </w:t>
      </w:r>
      <w:r>
        <w:rPr>
          <w:lang w:val="en-US" w:eastAsia="ko-KR"/>
        </w:rPr>
        <w:t>4</w:t>
      </w:r>
      <w:r w:rsidRPr="00FB7F63">
        <w:rPr>
          <w:lang w:val="en-US" w:eastAsia="ko-KR"/>
        </w:rPr>
        <w:t xml:space="preserve"> Gap collision handling </w:t>
      </w:r>
      <w:r w:rsidR="00AE2D3E">
        <w:rPr>
          <w:lang w:val="en-US" w:eastAsia="ko-KR"/>
        </w:rPr>
        <w:t xml:space="preserve">between MUSIM gaps and Type-2 MG </w:t>
      </w:r>
      <w:r w:rsidRPr="00FB7F63">
        <w:rPr>
          <w:lang w:val="en-US" w:eastAsia="ko-KR"/>
        </w:rPr>
        <w:t>when “keep solution”</w:t>
      </w:r>
      <w:r w:rsidR="00AE2D3E">
        <w:rPr>
          <w:lang w:val="en-US" w:eastAsia="ko-KR"/>
        </w:rPr>
        <w:t xml:space="preserve"> </w:t>
      </w:r>
      <w:r w:rsidR="00AE2D3E">
        <w:rPr>
          <w:rFonts w:hint="eastAsia"/>
          <w:lang w:val="en-US"/>
        </w:rPr>
        <w:t>i</w:t>
      </w:r>
      <w:r w:rsidR="00AE2D3E">
        <w:rPr>
          <w:lang w:val="en-US"/>
        </w:rPr>
        <w:t>s indicated by extra bits</w:t>
      </w:r>
    </w:p>
    <w:p w:rsidR="00840D6F" w:rsidRDefault="00EB2B62" w:rsidP="00EB2B62">
      <w:pPr>
        <w:jc w:val="both"/>
        <w:rPr>
          <w:lang w:val="en-US" w:eastAsia="ko-KR"/>
        </w:rPr>
      </w:pPr>
      <w:r>
        <w:rPr>
          <w:lang w:val="en-US" w:eastAsia="ko-KR"/>
        </w:rPr>
        <w:t>To our understanding the “keep solution” is only introduced for the collision handling within different MUSIM gaps and it should not be used for the collision handling</w:t>
      </w:r>
      <w:r w:rsidR="00E5683F">
        <w:rPr>
          <w:lang w:val="en-US" w:eastAsia="ko-KR"/>
        </w:rPr>
        <w:t xml:space="preserve"> </w:t>
      </w:r>
      <w:r w:rsidR="00E5683F">
        <w:rPr>
          <w:rFonts w:hint="eastAsia"/>
          <w:lang w:val="en-US"/>
        </w:rPr>
        <w:t>b</w:t>
      </w:r>
      <w:r w:rsidR="00E5683F">
        <w:rPr>
          <w:lang w:val="en-US" w:eastAsia="ko-KR"/>
        </w:rPr>
        <w:t xml:space="preserve">etween MUSIM gaps and Type-2 MG. </w:t>
      </w:r>
      <w:r w:rsidR="00BC6F5B">
        <w:rPr>
          <w:lang w:val="en-US" w:eastAsia="ko-KR"/>
        </w:rPr>
        <w:t xml:space="preserve">Hence at the </w:t>
      </w:r>
      <w:proofErr w:type="gramStart"/>
      <w:r w:rsidR="00BC6F5B">
        <w:rPr>
          <w:lang w:val="en-US" w:eastAsia="ko-KR"/>
        </w:rPr>
        <w:t>left hand</w:t>
      </w:r>
      <w:proofErr w:type="gramEnd"/>
      <w:r w:rsidR="00BC6F5B">
        <w:rPr>
          <w:lang w:val="en-US" w:eastAsia="ko-KR"/>
        </w:rPr>
        <w:t xml:space="preserve"> side, only the gap with the highest priority will be kept, i.e., gap 3. </w:t>
      </w:r>
    </w:p>
    <w:p w:rsidR="00DB268A" w:rsidRDefault="00BC6F5B" w:rsidP="00EB2B62">
      <w:pPr>
        <w:jc w:val="both"/>
        <w:rPr>
          <w:lang w:val="en-US" w:eastAsia="ko-KR"/>
        </w:rPr>
      </w:pPr>
      <w:r>
        <w:rPr>
          <w:lang w:val="en-US" w:eastAsia="ko-KR"/>
        </w:rPr>
        <w:lastRenderedPageBreak/>
        <w:t xml:space="preserve">On the </w:t>
      </w:r>
      <w:proofErr w:type="gramStart"/>
      <w:r>
        <w:rPr>
          <w:lang w:val="en-US" w:eastAsia="ko-KR"/>
        </w:rPr>
        <w:t>right hand</w:t>
      </w:r>
      <w:proofErr w:type="gramEnd"/>
      <w:r>
        <w:rPr>
          <w:lang w:val="en-US" w:eastAsia="ko-KR"/>
        </w:rPr>
        <w:t xml:space="preserve"> side</w:t>
      </w:r>
      <w:r w:rsidR="00840D6F">
        <w:rPr>
          <w:lang w:val="en-US" w:eastAsia="ko-KR"/>
        </w:rPr>
        <w:t xml:space="preserve"> of figure 4</w:t>
      </w:r>
      <w:r>
        <w:rPr>
          <w:lang w:val="en-US" w:eastAsia="ko-KR"/>
        </w:rPr>
        <w:t xml:space="preserve">, since gap 1 does not collide with gap 2, if P3&gt;P1, then gap 1 will be dropped and gap 3 and gap 2 will still follow “keep solution”. </w:t>
      </w:r>
      <w:r w:rsidR="00840D6F">
        <w:rPr>
          <w:lang w:val="en-US" w:eastAsia="ko-KR"/>
        </w:rPr>
        <w:t xml:space="preserve">If P1&gt;P3, then gap 3 will be dropped and gap 1 and gap 2 will be left. </w:t>
      </w:r>
    </w:p>
    <w:p w:rsidR="00C951B4" w:rsidRPr="00751923" w:rsidRDefault="00C951B4" w:rsidP="00751923">
      <w:pPr>
        <w:jc w:val="both"/>
        <w:rPr>
          <w:b/>
          <w:color w:val="000000" w:themeColor="text1"/>
        </w:rPr>
      </w:pPr>
      <w:r w:rsidRPr="00751923">
        <w:rPr>
          <w:b/>
          <w:color w:val="000000" w:themeColor="text1"/>
        </w:rPr>
        <w:t>Proposal 1</w:t>
      </w:r>
      <w:r w:rsidR="007573C9" w:rsidRPr="00751923">
        <w:rPr>
          <w:b/>
          <w:color w:val="000000" w:themeColor="text1"/>
        </w:rPr>
        <w:t>7</w:t>
      </w:r>
      <w:r w:rsidRPr="00751923">
        <w:rPr>
          <w:b/>
          <w:color w:val="000000" w:themeColor="text1"/>
        </w:rPr>
        <w:t xml:space="preserve">: </w:t>
      </w:r>
      <w:r w:rsidR="00962B3D" w:rsidRPr="00751923">
        <w:rPr>
          <w:b/>
          <w:color w:val="000000" w:themeColor="text1"/>
        </w:rPr>
        <w:t>When “keep solution” is indicated by extra bits</w:t>
      </w:r>
      <w:r w:rsidR="00332D62">
        <w:rPr>
          <w:b/>
          <w:color w:val="000000" w:themeColor="text1"/>
        </w:rPr>
        <w:t xml:space="preserve"> or UE capability</w:t>
      </w:r>
      <w:r w:rsidR="00751923" w:rsidRPr="00751923">
        <w:rPr>
          <w:b/>
          <w:color w:val="000000" w:themeColor="text1"/>
        </w:rPr>
        <w:t>, and</w:t>
      </w:r>
      <w:r w:rsidR="00A941AB" w:rsidRPr="00751923">
        <w:rPr>
          <w:b/>
          <w:color w:val="000000" w:themeColor="text1"/>
        </w:rPr>
        <w:t xml:space="preserve"> multiple gap </w:t>
      </w:r>
      <w:r w:rsidR="00FB2505" w:rsidRPr="00751923">
        <w:rPr>
          <w:b/>
          <w:color w:val="000000" w:themeColor="text1"/>
        </w:rPr>
        <w:t xml:space="preserve">(including multiple Type-2 MG and multiple MUSIM gaps) </w:t>
      </w:r>
      <w:r w:rsidR="00A941AB" w:rsidRPr="00751923">
        <w:rPr>
          <w:b/>
          <w:color w:val="000000" w:themeColor="text1"/>
        </w:rPr>
        <w:t>collide</w:t>
      </w:r>
      <w:r w:rsidR="00FB2505" w:rsidRPr="00751923">
        <w:rPr>
          <w:b/>
          <w:color w:val="000000" w:themeColor="text1"/>
        </w:rPr>
        <w:t>, priority rule should be used for all collided gap even “keep solution” is used for some collided MUSIM gaps among these collided gaps</w:t>
      </w:r>
      <w:r w:rsidRPr="00751923">
        <w:rPr>
          <w:b/>
          <w:color w:val="000000" w:themeColor="text1"/>
        </w:rPr>
        <w:t>.</w:t>
      </w:r>
      <w:r w:rsidR="00FB2505" w:rsidRPr="00751923">
        <w:rPr>
          <w:b/>
          <w:color w:val="000000" w:themeColor="text1"/>
        </w:rPr>
        <w:t xml:space="preserve"> Only the gap with the highest priority will be left. </w:t>
      </w:r>
      <w:r w:rsidRPr="00751923">
        <w:rPr>
          <w:b/>
          <w:color w:val="000000" w:themeColor="text1"/>
        </w:rPr>
        <w:t xml:space="preserve"> </w:t>
      </w:r>
    </w:p>
    <w:p w:rsidR="00DE5578" w:rsidRDefault="00DE5578" w:rsidP="00DE5578">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rsidR="00DE5578" w:rsidRDefault="00DE5578" w:rsidP="00DE5578">
      <w:pPr>
        <w:pStyle w:val="a3"/>
        <w:numPr>
          <w:ilvl w:val="0"/>
          <w:numId w:val="23"/>
        </w:numPr>
        <w:ind w:left="720"/>
        <w:rPr>
          <w:color w:val="000000" w:themeColor="text1"/>
        </w:rPr>
      </w:pPr>
      <w:r>
        <w:rPr>
          <w:color w:val="000000" w:themeColor="text1"/>
        </w:rPr>
        <w:t>Proposals</w:t>
      </w:r>
    </w:p>
    <w:p w:rsidR="00DE5578" w:rsidRDefault="00DE5578" w:rsidP="00DE5578">
      <w:pPr>
        <w:pStyle w:val="a3"/>
        <w:numPr>
          <w:ilvl w:val="1"/>
          <w:numId w:val="23"/>
        </w:numPr>
        <w:ind w:left="1440"/>
        <w:rPr>
          <w:color w:val="000000" w:themeColor="text1"/>
        </w:rPr>
      </w:pPr>
      <w:r>
        <w:rPr>
          <w:color w:val="000000" w:themeColor="text1"/>
        </w:rPr>
        <w:t xml:space="preserve">P1: When a MUSIM gap collides with a legacy MG, requirements shall not apply if any one of the collided gaps is not assigned a priority. (vivo Apple </w:t>
      </w:r>
      <w:proofErr w:type="spellStart"/>
      <w:r>
        <w:rPr>
          <w:color w:val="000000" w:themeColor="text1"/>
        </w:rPr>
        <w:t>xiaomi</w:t>
      </w:r>
      <w:proofErr w:type="spellEnd"/>
      <w:r>
        <w:rPr>
          <w:color w:val="000000" w:themeColor="text1"/>
        </w:rPr>
        <w:t xml:space="preserve"> </w:t>
      </w:r>
      <w:proofErr w:type="spellStart"/>
      <w:r>
        <w:rPr>
          <w:color w:val="000000" w:themeColor="text1"/>
        </w:rPr>
        <w:t>oppo</w:t>
      </w:r>
      <w:proofErr w:type="spellEnd"/>
      <w:r>
        <w:rPr>
          <w:color w:val="000000" w:themeColor="text1"/>
        </w:rPr>
        <w:t>)</w:t>
      </w:r>
    </w:p>
    <w:p w:rsidR="00DE5578" w:rsidRDefault="00DE5578" w:rsidP="00DE5578">
      <w:pPr>
        <w:pStyle w:val="a3"/>
        <w:numPr>
          <w:ilvl w:val="1"/>
          <w:numId w:val="23"/>
        </w:numPr>
        <w:ind w:left="1440"/>
        <w:rPr>
          <w:color w:val="000000" w:themeColor="text1"/>
        </w:rPr>
      </w:pPr>
      <w:r>
        <w:rPr>
          <w:color w:val="000000" w:themeColor="text1"/>
        </w:rPr>
        <w:t>P2: MUSIM gaps are assumed to have higher priority than a Type-1 MG when either MUSIM gaps or Type-1 MG (or both) are not assigned priorities by the network. (Qualcomm)</w:t>
      </w:r>
    </w:p>
    <w:p w:rsidR="00DE5578" w:rsidRDefault="00DE5578" w:rsidP="00DE5578">
      <w:pPr>
        <w:pStyle w:val="a3"/>
        <w:numPr>
          <w:ilvl w:val="1"/>
          <w:numId w:val="23"/>
        </w:numPr>
        <w:ind w:left="1440"/>
        <w:rPr>
          <w:color w:val="000000" w:themeColor="text1"/>
        </w:rPr>
      </w:pPr>
      <w:r>
        <w:rPr>
          <w:color w:val="000000" w:themeColor="text1"/>
        </w:rPr>
        <w:t xml:space="preserve">P3: </w:t>
      </w:r>
      <w:r w:rsidRPr="00C30D63">
        <w:rPr>
          <w:rFonts w:hint="eastAsia"/>
          <w:color w:val="000000" w:themeColor="text1"/>
        </w:rPr>
        <w:t>Collision is be handled based on the MGRP of the collided gaps</w:t>
      </w:r>
      <w:r>
        <w:rPr>
          <w:color w:val="000000" w:themeColor="text1"/>
        </w:rPr>
        <w:t xml:space="preserve"> (vivo ZTE Ericsson Huawei MTK)</w:t>
      </w:r>
    </w:p>
    <w:p w:rsidR="00DE5578" w:rsidRDefault="00DE5578" w:rsidP="00DE5578">
      <w:pPr>
        <w:pStyle w:val="a3"/>
        <w:numPr>
          <w:ilvl w:val="2"/>
          <w:numId w:val="23"/>
        </w:numPr>
        <w:rPr>
          <w:color w:val="000000" w:themeColor="text1"/>
        </w:rPr>
      </w:pPr>
      <w:r>
        <w:rPr>
          <w:color w:val="000000" w:themeColor="text1"/>
        </w:rPr>
        <w:t>P3-1: RAN4 to prioritize the gap with longer MGRP when: 1. Any of the collision gaps is Type-1 MG; 2. NW-A doesn’t configure a priority associated with any of the collision gaps. (vivo Ericsson Huawei MTK)</w:t>
      </w:r>
    </w:p>
    <w:p w:rsidR="00DE5578" w:rsidRDefault="00DE5578" w:rsidP="00DE5578">
      <w:pPr>
        <w:pStyle w:val="a3"/>
        <w:numPr>
          <w:ilvl w:val="2"/>
          <w:numId w:val="23"/>
        </w:numPr>
        <w:rPr>
          <w:color w:val="000000" w:themeColor="text1"/>
        </w:rPr>
      </w:pPr>
      <w:r w:rsidRPr="006C4123">
        <w:rPr>
          <w:color w:val="000000" w:themeColor="text1"/>
        </w:rPr>
        <w:t xml:space="preserve">P3-2: No requirements apply if the two gaps have same MGRP. </w:t>
      </w:r>
      <w:r w:rsidRPr="006C4123">
        <w:rPr>
          <w:rFonts w:hint="eastAsia"/>
          <w:color w:val="000000" w:themeColor="text1"/>
        </w:rPr>
        <w:t>(</w:t>
      </w:r>
      <w:r>
        <w:rPr>
          <w:color w:val="000000" w:themeColor="text1"/>
        </w:rPr>
        <w:t xml:space="preserve">vivo </w:t>
      </w:r>
      <w:r w:rsidRPr="006C4123">
        <w:rPr>
          <w:color w:val="000000" w:themeColor="text1"/>
        </w:rPr>
        <w:t>Huawei)</w:t>
      </w:r>
    </w:p>
    <w:p w:rsidR="00DE5578" w:rsidRDefault="00DE5578" w:rsidP="00DE5578">
      <w:pPr>
        <w:pStyle w:val="a3"/>
        <w:numPr>
          <w:ilvl w:val="2"/>
          <w:numId w:val="23"/>
        </w:numPr>
        <w:rPr>
          <w:color w:val="000000" w:themeColor="text1"/>
        </w:rPr>
      </w:pPr>
      <w:r>
        <w:rPr>
          <w:color w:val="000000" w:themeColor="text1"/>
        </w:rPr>
        <w:t xml:space="preserve">P3-3: </w:t>
      </w:r>
      <w:r w:rsidRPr="00464314">
        <w:rPr>
          <w:color w:val="000000" w:themeColor="text1"/>
        </w:rPr>
        <w:t>If the MGRPs of the collided MUSIM gap and Type-1 MG are the same, then prioritize MUSIM gap only if it is configured with the highest priority level; otherwise prioritize Type-1 MG (MTK)</w:t>
      </w:r>
    </w:p>
    <w:p w:rsidR="00DE5578" w:rsidRDefault="00DE5578" w:rsidP="00DE5578">
      <w:pPr>
        <w:pStyle w:val="a3"/>
        <w:numPr>
          <w:ilvl w:val="1"/>
          <w:numId w:val="23"/>
        </w:numPr>
        <w:ind w:left="1440"/>
        <w:rPr>
          <w:color w:val="000000" w:themeColor="text1"/>
        </w:rPr>
      </w:pPr>
      <w:r>
        <w:rPr>
          <w:color w:val="000000" w:themeColor="text1"/>
        </w:rPr>
        <w:t>P4</w:t>
      </w:r>
      <w:r>
        <w:rPr>
          <w:rFonts w:hint="eastAsia"/>
          <w:color w:val="000000" w:themeColor="text1"/>
        </w:rPr>
        <w:t>:</w:t>
      </w:r>
      <w:r>
        <w:rPr>
          <w:color w:val="000000" w:themeColor="text1"/>
        </w:rPr>
        <w:t xml:space="preserve"> </w:t>
      </w:r>
      <w:r>
        <w:t>Introduce priority for Type-1 MG when MUSIM gaps are configured when also having Type-1 measurement gaps allocated (Nokia)</w:t>
      </w:r>
    </w:p>
    <w:p w:rsidR="008018A3" w:rsidRPr="008018A3" w:rsidRDefault="008018A3" w:rsidP="008018A3">
      <w:pPr>
        <w:jc w:val="both"/>
        <w:rPr>
          <w:lang w:val="en-US" w:eastAsia="ko-KR"/>
        </w:rPr>
      </w:pPr>
      <w:r w:rsidRPr="008018A3">
        <w:rPr>
          <w:lang w:val="en-US" w:eastAsia="ko-KR"/>
        </w:rPr>
        <w:t xml:space="preserve">Regarding issue 2-3-2, it is unclear </w:t>
      </w:r>
      <w:r w:rsidR="009B7AAA">
        <w:rPr>
          <w:lang w:val="en-US" w:eastAsia="ko-KR"/>
        </w:rPr>
        <w:t xml:space="preserve">whether it is a typical case </w:t>
      </w:r>
      <w:r w:rsidRPr="008018A3">
        <w:rPr>
          <w:lang w:val="en-US" w:eastAsia="ko-KR"/>
        </w:rPr>
        <w:t>when NW A support</w:t>
      </w:r>
      <w:r w:rsidR="004B7EDE">
        <w:rPr>
          <w:lang w:val="en-US" w:eastAsia="ko-KR"/>
        </w:rPr>
        <w:t>s</w:t>
      </w:r>
      <w:r w:rsidRPr="008018A3">
        <w:rPr>
          <w:lang w:val="en-US" w:eastAsia="ko-KR"/>
        </w:rPr>
        <w:t xml:space="preserve"> Rel-18 MUSIM gap functionality, which will use </w:t>
      </w:r>
      <w:proofErr w:type="gramStart"/>
      <w:r w:rsidRPr="008018A3">
        <w:rPr>
          <w:lang w:val="en-US" w:eastAsia="ko-KR"/>
        </w:rPr>
        <w:t>priority based</w:t>
      </w:r>
      <w:proofErr w:type="gramEnd"/>
      <w:r w:rsidRPr="008018A3">
        <w:rPr>
          <w:lang w:val="en-US" w:eastAsia="ko-KR"/>
        </w:rPr>
        <w:t xml:space="preserve"> rule to handle the collision between Type-2 MG and MUSIM gaps, however still configures a Type-1 MG using Rel-16/15 </w:t>
      </w:r>
      <w:proofErr w:type="spellStart"/>
      <w:r w:rsidRPr="008018A3">
        <w:rPr>
          <w:lang w:val="en-US" w:eastAsia="ko-KR"/>
        </w:rPr>
        <w:t>GapConfig</w:t>
      </w:r>
      <w:proofErr w:type="spellEnd"/>
      <w:r w:rsidRPr="008018A3">
        <w:rPr>
          <w:lang w:val="en-US" w:eastAsia="ko-KR"/>
        </w:rPr>
        <w:t xml:space="preserve"> </w:t>
      </w:r>
      <w:proofErr w:type="spellStart"/>
      <w:r w:rsidRPr="008018A3">
        <w:rPr>
          <w:lang w:val="en-US" w:eastAsia="ko-KR"/>
        </w:rPr>
        <w:t>signalling</w:t>
      </w:r>
      <w:proofErr w:type="spellEnd"/>
      <w:r w:rsidRPr="008018A3">
        <w:rPr>
          <w:lang w:val="en-US" w:eastAsia="ko-KR"/>
        </w:rPr>
        <w:t xml:space="preserve">. Similar issue has been discussed in the Rel-17 </w:t>
      </w:r>
      <w:proofErr w:type="spellStart"/>
      <w:r w:rsidR="004B7EDE">
        <w:rPr>
          <w:rFonts w:hint="eastAsia"/>
          <w:lang w:val="en-US"/>
        </w:rPr>
        <w:t>c</w:t>
      </w:r>
      <w:r w:rsidRPr="008018A3">
        <w:rPr>
          <w:lang w:val="en-US" w:eastAsia="ko-KR"/>
        </w:rPr>
        <w:t>oncurreng</w:t>
      </w:r>
      <w:proofErr w:type="spellEnd"/>
      <w:r w:rsidRPr="008018A3">
        <w:rPr>
          <w:lang w:val="en-US" w:eastAsia="ko-KR"/>
        </w:rPr>
        <w:t xml:space="preserve"> gap WI and “no requirement solution” has been used for this scenario. Hence, for this issue P1 could be a solution. On the other hand if there is concrete implementation issue where it is possible that Type-1 MG and MUSIM gaps are configured, P3 </w:t>
      </w:r>
      <w:r w:rsidR="004B7EDE">
        <w:rPr>
          <w:lang w:val="en-US" w:eastAsia="ko-KR"/>
        </w:rPr>
        <w:t xml:space="preserve">or P2 </w:t>
      </w:r>
      <w:r w:rsidRPr="008018A3">
        <w:rPr>
          <w:lang w:val="en-US" w:eastAsia="ko-KR"/>
        </w:rPr>
        <w:t>could be a candidate solution</w:t>
      </w:r>
      <w:r w:rsidR="005F0A37">
        <w:rPr>
          <w:lang w:val="en-US" w:eastAsia="ko-KR"/>
        </w:rPr>
        <w:t>.</w:t>
      </w:r>
      <w:r w:rsidRPr="008018A3">
        <w:rPr>
          <w:lang w:val="en-US" w:eastAsia="ko-KR"/>
        </w:rPr>
        <w:t xml:space="preserve"> P1 could be used</w:t>
      </w:r>
      <w:r w:rsidR="005F0A37">
        <w:rPr>
          <w:lang w:val="en-US" w:eastAsia="ko-KR"/>
        </w:rPr>
        <w:t xml:space="preserve"> as a </w:t>
      </w:r>
      <w:r w:rsidR="005F0A37" w:rsidRPr="005F0A37">
        <w:rPr>
          <w:lang w:val="en-US" w:eastAsia="ko-KR"/>
        </w:rPr>
        <w:t>complementation</w:t>
      </w:r>
      <w:r w:rsidR="005F0A37">
        <w:rPr>
          <w:lang w:val="en-US" w:eastAsia="ko-KR"/>
        </w:rPr>
        <w:t xml:space="preserve"> for P3</w:t>
      </w:r>
      <w:r w:rsidRPr="008018A3">
        <w:rPr>
          <w:lang w:val="en-US" w:eastAsia="ko-KR"/>
        </w:rPr>
        <w:t xml:space="preserve"> when collided Type-1 MG and MUSIM gap have the same MGRP.</w:t>
      </w:r>
      <w:r w:rsidR="003F640C">
        <w:rPr>
          <w:lang w:val="en-US" w:eastAsia="ko-KR"/>
        </w:rPr>
        <w:t xml:space="preserve"> P4 is also acceptable as a solution for this issue. </w:t>
      </w:r>
      <w:r w:rsidRPr="008018A3">
        <w:rPr>
          <w:lang w:val="en-US" w:eastAsia="ko-KR"/>
        </w:rPr>
        <w:t xml:space="preserve"> </w:t>
      </w:r>
    </w:p>
    <w:p w:rsidR="008018A3" w:rsidRPr="008D63F9" w:rsidRDefault="008018A3" w:rsidP="008D63F9">
      <w:pPr>
        <w:jc w:val="both"/>
        <w:rPr>
          <w:b/>
          <w:color w:val="000000" w:themeColor="text1"/>
          <w:szCs w:val="24"/>
          <w:lang w:val="en-US"/>
        </w:rPr>
      </w:pPr>
      <w:r w:rsidRPr="008D63F9">
        <w:rPr>
          <w:b/>
          <w:color w:val="000000" w:themeColor="text1"/>
          <w:szCs w:val="24"/>
          <w:lang w:val="en-US"/>
        </w:rPr>
        <w:t>Proposal 1</w:t>
      </w:r>
      <w:r w:rsidR="002F17ED">
        <w:rPr>
          <w:b/>
          <w:color w:val="000000" w:themeColor="text1"/>
          <w:szCs w:val="24"/>
          <w:lang w:val="en-US"/>
        </w:rPr>
        <w:t>8</w:t>
      </w:r>
      <w:r w:rsidRPr="008D63F9">
        <w:rPr>
          <w:b/>
          <w:color w:val="000000" w:themeColor="text1"/>
          <w:szCs w:val="24"/>
          <w:lang w:val="en-US"/>
        </w:rPr>
        <w:t xml:space="preserve">: For collision between MUSIM gap and Type-1 MG or gap configured without priority, </w:t>
      </w:r>
      <w:r w:rsidR="00DA2381">
        <w:rPr>
          <w:b/>
          <w:color w:val="000000" w:themeColor="text1"/>
          <w:szCs w:val="24"/>
          <w:lang w:val="en-US"/>
        </w:rPr>
        <w:t xml:space="preserve">all proposals are </w:t>
      </w:r>
      <w:r w:rsidR="008D63F9" w:rsidRPr="008D63F9">
        <w:rPr>
          <w:b/>
          <w:color w:val="000000" w:themeColor="text1"/>
          <w:szCs w:val="24"/>
          <w:lang w:val="en-US"/>
        </w:rPr>
        <w:t>acceptable. In addition f</w:t>
      </w:r>
      <w:r w:rsidR="008D63F9" w:rsidRPr="008D63F9">
        <w:rPr>
          <w:b/>
          <w:lang w:val="en-US" w:eastAsia="ko-KR"/>
        </w:rPr>
        <w:t>or P3, when collided Type-1 MG and MUSIM gap have the same MGRP,</w:t>
      </w:r>
      <w:r w:rsidR="008D63F9" w:rsidRPr="008D63F9">
        <w:rPr>
          <w:b/>
          <w:color w:val="000000" w:themeColor="text1"/>
          <w:szCs w:val="24"/>
          <w:lang w:val="en-US"/>
        </w:rPr>
        <w:t xml:space="preserve"> </w:t>
      </w:r>
      <w:r w:rsidR="008D63F9" w:rsidRPr="008D63F9">
        <w:rPr>
          <w:b/>
          <w:lang w:val="en-US" w:eastAsia="ko-KR"/>
        </w:rPr>
        <w:t xml:space="preserve">P1 could be used as a complementation for P3 under this scenario. </w:t>
      </w:r>
    </w:p>
    <w:p w:rsidR="00DB268A" w:rsidRPr="00C951B4" w:rsidRDefault="00DB268A" w:rsidP="004D0CE8">
      <w:pPr>
        <w:jc w:val="both"/>
        <w:rPr>
          <w:color w:val="000000" w:themeColor="text1"/>
          <w:lang w:val="en-US"/>
        </w:rPr>
      </w:pPr>
    </w:p>
    <w:p w:rsidR="00040D9D" w:rsidRPr="00040D9D" w:rsidRDefault="00BA1056" w:rsidP="00040D9D">
      <w:pPr>
        <w:pStyle w:val="2"/>
        <w:tabs>
          <w:tab w:val="clear" w:pos="3270"/>
        </w:tabs>
      </w:pPr>
      <w:r w:rsidRPr="00BA1056">
        <w:t>On collision between MUSIM gaps and NW A signals</w:t>
      </w:r>
    </w:p>
    <w:p w:rsidR="00942554"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7D57B2" w:rsidRDefault="007D57B2" w:rsidP="007D57B2">
      <w:pPr>
        <w:rPr>
          <w:b/>
          <w:color w:val="000000" w:themeColor="text1"/>
          <w:u w:val="single"/>
          <w:lang w:eastAsia="ko-KR"/>
        </w:rPr>
      </w:pPr>
      <w:bookmarkStart w:id="5" w:name="_Hlk135973006"/>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bookmarkEnd w:id="5"/>
    <w:p w:rsidR="007D57B2" w:rsidRDefault="007D57B2" w:rsidP="007D57B2">
      <w:pPr>
        <w:pStyle w:val="a3"/>
        <w:numPr>
          <w:ilvl w:val="0"/>
          <w:numId w:val="23"/>
        </w:numPr>
        <w:ind w:left="720"/>
        <w:rPr>
          <w:color w:val="000000" w:themeColor="text1"/>
        </w:rPr>
      </w:pPr>
      <w:r>
        <w:rPr>
          <w:color w:val="000000" w:themeColor="text1"/>
        </w:rPr>
        <w:t>Proposals</w:t>
      </w:r>
    </w:p>
    <w:p w:rsidR="007D57B2" w:rsidRDefault="007D57B2" w:rsidP="007D57B2">
      <w:pPr>
        <w:pStyle w:val="a3"/>
        <w:numPr>
          <w:ilvl w:val="1"/>
          <w:numId w:val="23"/>
        </w:numPr>
        <w:rPr>
          <w:color w:val="000000" w:themeColor="text1"/>
        </w:rPr>
      </w:pPr>
      <w:r>
        <w:rPr>
          <w:color w:val="000000" w:themeColor="text1"/>
        </w:rPr>
        <w:t xml:space="preserve">P1: Collisions between other RRM procedures and MUSIM gaps are handled in the same way as collisions between RRM procedures and legacy MG, i.e., no special handling solution is defined. (Apple </w:t>
      </w:r>
      <w:proofErr w:type="spellStart"/>
      <w:r>
        <w:rPr>
          <w:color w:val="000000" w:themeColor="text1"/>
        </w:rPr>
        <w:t>oppo</w:t>
      </w:r>
      <w:proofErr w:type="spellEnd"/>
      <w:r>
        <w:rPr>
          <w:color w:val="000000" w:themeColor="text1"/>
        </w:rPr>
        <w:t xml:space="preserve"> Huawei Nokia Qualcomm MTK vivo)</w:t>
      </w:r>
    </w:p>
    <w:p w:rsidR="007D57B2" w:rsidRPr="009525AF" w:rsidRDefault="007D57B2" w:rsidP="007D57B2">
      <w:pPr>
        <w:pStyle w:val="a3"/>
        <w:numPr>
          <w:ilvl w:val="1"/>
          <w:numId w:val="23"/>
        </w:numPr>
        <w:rPr>
          <w:color w:val="000000" w:themeColor="text1"/>
        </w:rPr>
      </w:pPr>
      <w:r w:rsidRPr="009525AF">
        <w:rPr>
          <w:color w:val="000000" w:themeColor="text1"/>
        </w:rPr>
        <w:lastRenderedPageBreak/>
        <w:fldChar w:fldCharType="begin"/>
      </w:r>
      <w:r w:rsidRPr="009525AF">
        <w:rPr>
          <w:color w:val="000000" w:themeColor="text1"/>
        </w:rPr>
        <w:instrText xml:space="preserve"> REF _Ref129789165 \h  \* MERGEFORMAT </w:instrText>
      </w:r>
      <w:r w:rsidRPr="009525AF">
        <w:rPr>
          <w:color w:val="000000" w:themeColor="text1"/>
        </w:rPr>
      </w:r>
      <w:r w:rsidRPr="009525AF">
        <w:rPr>
          <w:color w:val="000000" w:themeColor="text1"/>
        </w:rPr>
        <w:fldChar w:fldCharType="separate"/>
      </w:r>
      <w:r>
        <w:rPr>
          <w:color w:val="000000" w:themeColor="text1"/>
        </w:rPr>
        <w:t>P2:</w:t>
      </w:r>
      <w:r w:rsidRPr="009525AF">
        <w:rPr>
          <w:color w:val="000000" w:themeColor="text1"/>
        </w:rPr>
        <w:t xml:space="preserve"> RAN4 to add a </w:t>
      </w:r>
      <w:proofErr w:type="gramStart"/>
      <w:r w:rsidRPr="009525AF">
        <w:rPr>
          <w:color w:val="000000" w:themeColor="text1"/>
        </w:rPr>
        <w:t>high level</w:t>
      </w:r>
      <w:proofErr w:type="gramEnd"/>
      <w:r w:rsidRPr="009525AF">
        <w:rPr>
          <w:color w:val="000000" w:themeColor="text1"/>
        </w:rPr>
        <w:t xml:space="preserve"> clarification for the collision between MUSIM gaps with Handover, </w:t>
      </w:r>
      <w:proofErr w:type="spellStart"/>
      <w:r w:rsidRPr="009525AF">
        <w:rPr>
          <w:color w:val="000000" w:themeColor="text1"/>
        </w:rPr>
        <w:t>SCell</w:t>
      </w:r>
      <w:proofErr w:type="spellEnd"/>
      <w:r w:rsidRPr="009525AF">
        <w:rPr>
          <w:color w:val="000000" w:themeColor="text1"/>
        </w:rPr>
        <w:t xml:space="preserve"> activation and SI update</w:t>
      </w:r>
      <w:r w:rsidRPr="009525AF">
        <w:rPr>
          <w:color w:val="000000" w:themeColor="text1"/>
        </w:rPr>
        <w:fldChar w:fldCharType="end"/>
      </w:r>
      <w:r>
        <w:rPr>
          <w:color w:val="000000" w:themeColor="text1"/>
        </w:rPr>
        <w:t xml:space="preserve"> (Ericsson): </w:t>
      </w:r>
    </w:p>
    <w:p w:rsidR="007D57B2" w:rsidRPr="009525AF" w:rsidRDefault="007D57B2" w:rsidP="007D57B2">
      <w:pPr>
        <w:pStyle w:val="a3"/>
        <w:numPr>
          <w:ilvl w:val="2"/>
          <w:numId w:val="23"/>
        </w:numPr>
        <w:rPr>
          <w:color w:val="000000" w:themeColor="text1"/>
        </w:rPr>
      </w:pPr>
      <w:r w:rsidRPr="009525AF">
        <w:rPr>
          <w:color w:val="000000" w:themeColor="text1"/>
        </w:rPr>
        <w:t xml:space="preserve">When NW-A’s RS resources for one-shot RRM </w:t>
      </w:r>
      <w:proofErr w:type="gramStart"/>
      <w:r w:rsidRPr="009525AF">
        <w:rPr>
          <w:color w:val="000000" w:themeColor="text1"/>
        </w:rPr>
        <w:t>procedure(</w:t>
      </w:r>
      <w:proofErr w:type="gramEnd"/>
      <w:r w:rsidRPr="009525AF">
        <w:rPr>
          <w:color w:val="000000" w:themeColor="text1"/>
        </w:rPr>
        <w:t xml:space="preserve">Handover, </w:t>
      </w:r>
      <w:proofErr w:type="spellStart"/>
      <w:r w:rsidRPr="009525AF">
        <w:rPr>
          <w:color w:val="000000" w:themeColor="text1"/>
        </w:rPr>
        <w:t>SCell</w:t>
      </w:r>
      <w:proofErr w:type="spellEnd"/>
      <w:r w:rsidRPr="009525AF">
        <w:rPr>
          <w:color w:val="000000" w:themeColor="text1"/>
        </w:rPr>
        <w:t xml:space="preserve"> activation, SI update) collide with MUSIM gaps, MUSIM gaps should have lower priority.</w:t>
      </w:r>
    </w:p>
    <w:p w:rsidR="007D57B2" w:rsidRPr="009525AF" w:rsidRDefault="007D57B2" w:rsidP="007D57B2">
      <w:pPr>
        <w:pStyle w:val="a3"/>
        <w:numPr>
          <w:ilvl w:val="2"/>
          <w:numId w:val="23"/>
        </w:numPr>
        <w:rPr>
          <w:color w:val="000000" w:themeColor="text1"/>
        </w:rPr>
      </w:pPr>
      <w:r w:rsidRPr="009525AF">
        <w:rPr>
          <w:color w:val="000000" w:themeColor="text1"/>
        </w:rPr>
        <w:t>When NW-A’s uplink signals for one-shot RRM procedure</w:t>
      </w:r>
      <w:r>
        <w:rPr>
          <w:color w:val="000000" w:themeColor="text1"/>
        </w:rPr>
        <w:t xml:space="preserve"> </w:t>
      </w:r>
      <w:r w:rsidRPr="009525AF">
        <w:rPr>
          <w:color w:val="000000" w:themeColor="text1"/>
        </w:rPr>
        <w:t xml:space="preserve">(Handover, </w:t>
      </w:r>
      <w:proofErr w:type="spellStart"/>
      <w:r w:rsidRPr="009525AF">
        <w:rPr>
          <w:color w:val="000000" w:themeColor="text1"/>
        </w:rPr>
        <w:t>SCell</w:t>
      </w:r>
      <w:proofErr w:type="spellEnd"/>
      <w:r w:rsidRPr="009525AF">
        <w:rPr>
          <w:color w:val="000000" w:themeColor="text1"/>
        </w:rPr>
        <w:t xml:space="preserve"> activation) collide with MUSIM gaps, MUSIM gaps should have lower priority, such as NW-A’s PRACH and CSI-RS reporting for </w:t>
      </w:r>
      <w:proofErr w:type="spellStart"/>
      <w:r w:rsidRPr="009525AF">
        <w:rPr>
          <w:color w:val="000000" w:themeColor="text1"/>
        </w:rPr>
        <w:t>SCell</w:t>
      </w:r>
      <w:proofErr w:type="spellEnd"/>
      <w:r w:rsidRPr="009525AF">
        <w:rPr>
          <w:color w:val="000000" w:themeColor="text1"/>
        </w:rPr>
        <w:t xml:space="preserve"> activation should be prioritized. </w:t>
      </w:r>
    </w:p>
    <w:p w:rsidR="007D57B2" w:rsidRDefault="007D57B2" w:rsidP="007D57B2">
      <w:pPr>
        <w:pStyle w:val="a3"/>
        <w:numPr>
          <w:ilvl w:val="1"/>
          <w:numId w:val="23"/>
        </w:numPr>
        <w:rPr>
          <w:color w:val="000000" w:themeColor="text1"/>
        </w:rPr>
      </w:pPr>
      <w:r>
        <w:rPr>
          <w:color w:val="000000" w:themeColor="text1"/>
        </w:rPr>
        <w:t xml:space="preserve">P3: Add a high-level clarification in RAN4 spec that during one-shot procedure such as </w:t>
      </w:r>
      <w:proofErr w:type="spellStart"/>
      <w:r>
        <w:rPr>
          <w:color w:val="000000" w:themeColor="text1"/>
        </w:rPr>
        <w:t>Scell</w:t>
      </w:r>
      <w:proofErr w:type="spellEnd"/>
      <w:r>
        <w:rPr>
          <w:color w:val="000000" w:themeColor="text1"/>
        </w:rPr>
        <w:t xml:space="preserve"> activation, SI update and so on, UE is not expected to enable MUSIM gaps unless existing RRM requirement for the corresponding one-shot procedure can be met. (Apple)</w:t>
      </w:r>
    </w:p>
    <w:p w:rsidR="007D57B2" w:rsidRPr="00023FD3" w:rsidRDefault="007D57B2" w:rsidP="007D57B2">
      <w:pPr>
        <w:spacing w:after="120" w:line="252" w:lineRule="auto"/>
        <w:textAlignment w:val="auto"/>
        <w:rPr>
          <w:color w:val="000000" w:themeColor="text1"/>
          <w:szCs w:val="24"/>
        </w:rPr>
      </w:pPr>
      <w:r w:rsidRPr="00023FD3">
        <w:rPr>
          <w:color w:val="000000" w:themeColor="text1"/>
          <w:szCs w:val="24"/>
        </w:rPr>
        <w:t>Agreements</w:t>
      </w:r>
    </w:p>
    <w:p w:rsidR="007D57B2" w:rsidRPr="00023FD3" w:rsidRDefault="007D57B2" w:rsidP="007D57B2">
      <w:pPr>
        <w:pStyle w:val="a3"/>
        <w:numPr>
          <w:ilvl w:val="0"/>
          <w:numId w:val="23"/>
        </w:numPr>
        <w:overflowPunct w:val="0"/>
        <w:autoSpaceDE w:val="0"/>
        <w:autoSpaceDN w:val="0"/>
        <w:adjustRightInd w:val="0"/>
        <w:spacing w:line="252" w:lineRule="auto"/>
        <w:rPr>
          <w:color w:val="000000" w:themeColor="text1"/>
        </w:rPr>
      </w:pPr>
      <w:r w:rsidRPr="00023FD3">
        <w:rPr>
          <w:color w:val="000000" w:themeColor="text1"/>
        </w:rPr>
        <w:t xml:space="preserve">When MUSIM gaps are configured, UE is still required to meet </w:t>
      </w:r>
      <w:proofErr w:type="spellStart"/>
      <w:r w:rsidRPr="00023FD3">
        <w:rPr>
          <w:color w:val="000000" w:themeColor="text1"/>
        </w:rPr>
        <w:t>Scell</w:t>
      </w:r>
      <w:proofErr w:type="spellEnd"/>
      <w:r w:rsidRPr="00023FD3">
        <w:rPr>
          <w:color w:val="000000" w:themeColor="text1"/>
        </w:rPr>
        <w:t xml:space="preserve"> activation RRM requirements for NW-A. FFS whether to capture this conclusion in the specifications.</w:t>
      </w:r>
    </w:p>
    <w:p w:rsidR="007D57B2" w:rsidRPr="00023FD3" w:rsidRDefault="007D57B2" w:rsidP="007D57B2">
      <w:pPr>
        <w:pStyle w:val="a3"/>
        <w:numPr>
          <w:ilvl w:val="2"/>
          <w:numId w:val="23"/>
        </w:numPr>
        <w:overflowPunct w:val="0"/>
        <w:autoSpaceDE w:val="0"/>
        <w:autoSpaceDN w:val="0"/>
        <w:adjustRightInd w:val="0"/>
        <w:spacing w:line="252" w:lineRule="auto"/>
        <w:rPr>
          <w:color w:val="000000" w:themeColor="text1"/>
        </w:rPr>
      </w:pPr>
      <w:r w:rsidRPr="00023FD3">
        <w:rPr>
          <w:color w:val="000000" w:themeColor="text1"/>
        </w:rPr>
        <w:t>No test case will be defined to verify this case</w:t>
      </w:r>
    </w:p>
    <w:p w:rsidR="007D57B2" w:rsidRPr="00023FD3" w:rsidRDefault="007D57B2" w:rsidP="007D57B2">
      <w:pPr>
        <w:pStyle w:val="a3"/>
        <w:numPr>
          <w:ilvl w:val="0"/>
          <w:numId w:val="23"/>
        </w:numPr>
        <w:overflowPunct w:val="0"/>
        <w:autoSpaceDE w:val="0"/>
        <w:autoSpaceDN w:val="0"/>
        <w:adjustRightInd w:val="0"/>
        <w:spacing w:line="252" w:lineRule="auto"/>
        <w:rPr>
          <w:color w:val="000000" w:themeColor="text1"/>
        </w:rPr>
      </w:pPr>
      <w:r w:rsidRPr="00023FD3">
        <w:rPr>
          <w:color w:val="000000" w:themeColor="text1"/>
        </w:rPr>
        <w:t>FFS whether the agreement applies for handover</w:t>
      </w:r>
    </w:p>
    <w:p w:rsidR="002C6664" w:rsidRDefault="002C6664" w:rsidP="00AA33E2">
      <w:pPr>
        <w:jc w:val="both"/>
        <w:rPr>
          <w:lang w:val="en-US"/>
        </w:rPr>
      </w:pPr>
    </w:p>
    <w:p w:rsidR="00B6678C" w:rsidRDefault="00B6678C" w:rsidP="00110C6F">
      <w:pPr>
        <w:spacing w:before="156" w:after="156"/>
        <w:jc w:val="both"/>
        <w:rPr>
          <w:rFonts w:eastAsiaTheme="minorEastAsia"/>
        </w:rPr>
      </w:pPr>
      <w:r>
        <w:rPr>
          <w:rFonts w:eastAsiaTheme="minorEastAsia"/>
        </w:rPr>
        <w:t xml:space="preserve">Regarding issue 2-4-3, the FFS part is whether the agreements at RAN4 107 meeting will apply to handover scenario or not. </w:t>
      </w:r>
      <w:r w:rsidR="00110C6F">
        <w:rPr>
          <w:rFonts w:eastAsiaTheme="minorEastAsia"/>
        </w:rPr>
        <w:t xml:space="preserve">During the </w:t>
      </w:r>
      <w:r>
        <w:rPr>
          <w:rFonts w:eastAsiaTheme="minorEastAsia"/>
        </w:rPr>
        <w:t>handover procedure</w:t>
      </w:r>
      <w:r w:rsidR="00110C6F">
        <w:rPr>
          <w:rFonts w:eastAsiaTheme="minorEastAsia"/>
        </w:rPr>
        <w:t xml:space="preserve">, it is possible that a SMTC </w:t>
      </w:r>
      <w:r>
        <w:rPr>
          <w:rFonts w:eastAsiaTheme="minorEastAsia"/>
        </w:rPr>
        <w:t xml:space="preserve">of the target cell </w:t>
      </w:r>
      <w:r w:rsidR="00110C6F">
        <w:rPr>
          <w:rFonts w:eastAsiaTheme="minorEastAsia"/>
        </w:rPr>
        <w:t>collides with a MUSIM gap occasion however this is also the case for the SMTC to collide with a legacy MG. T</w:t>
      </w:r>
      <w:r w:rsidR="00110C6F" w:rsidRPr="003965C4">
        <w:rPr>
          <w:rFonts w:eastAsiaTheme="minorEastAsia"/>
        </w:rPr>
        <w:t xml:space="preserve">he corresponding collision handling </w:t>
      </w:r>
      <w:r w:rsidR="00110C6F">
        <w:rPr>
          <w:rFonts w:eastAsiaTheme="minorEastAsia"/>
        </w:rPr>
        <w:t xml:space="preserve">solution </w:t>
      </w:r>
      <w:r w:rsidR="00110C6F" w:rsidRPr="003965C4">
        <w:rPr>
          <w:rFonts w:eastAsiaTheme="minorEastAsia"/>
        </w:rPr>
        <w:t xml:space="preserve">have even not been specified for the legacy measurement gaps since Rel-15, i.e., collisions between legacy MGs </w:t>
      </w:r>
      <w:r w:rsidR="00110C6F">
        <w:rPr>
          <w:rFonts w:eastAsiaTheme="minorEastAsia"/>
        </w:rPr>
        <w:t xml:space="preserve">and </w:t>
      </w:r>
      <w:r>
        <w:rPr>
          <w:rFonts w:eastAsiaTheme="minorEastAsia"/>
        </w:rPr>
        <w:t>SMTC during handover procedure</w:t>
      </w:r>
      <w:r w:rsidR="00110C6F" w:rsidRPr="003965C4">
        <w:rPr>
          <w:rFonts w:eastAsiaTheme="minorEastAsia"/>
        </w:rPr>
        <w:t xml:space="preserve"> is possible since Rel-15</w:t>
      </w:r>
      <w:r w:rsidR="00110C6F">
        <w:rPr>
          <w:rFonts w:eastAsiaTheme="minorEastAsia"/>
        </w:rPr>
        <w:t xml:space="preserve"> and RAN4 has not defined any solution for this scenario</w:t>
      </w:r>
      <w:r w:rsidR="00110C6F" w:rsidRPr="003965C4">
        <w:rPr>
          <w:rFonts w:eastAsiaTheme="minorEastAsia"/>
        </w:rPr>
        <w:t xml:space="preserve">. </w:t>
      </w:r>
      <w:r>
        <w:rPr>
          <w:rFonts w:eastAsiaTheme="minorEastAsia"/>
        </w:rPr>
        <w:t xml:space="preserve">We agree that corresponding handover procedure requirements will be met when MUSIM gaps are allocated however due to former reason there is no strong necessity to </w:t>
      </w:r>
      <w:r w:rsidR="00EA55A1">
        <w:rPr>
          <w:rFonts w:eastAsiaTheme="minorEastAsia"/>
        </w:rPr>
        <w:t xml:space="preserve">have a clarification on this point. </w:t>
      </w:r>
    </w:p>
    <w:p w:rsidR="006A071F" w:rsidRPr="00EA55A1" w:rsidRDefault="006A071F" w:rsidP="006A071F">
      <w:pPr>
        <w:jc w:val="both"/>
        <w:rPr>
          <w:b/>
        </w:rPr>
      </w:pPr>
      <w:r w:rsidRPr="00EA55A1">
        <w:rPr>
          <w:b/>
          <w:lang w:val="en-US"/>
        </w:rPr>
        <w:t>Proposal 1</w:t>
      </w:r>
      <w:r w:rsidR="00EA55A1" w:rsidRPr="00EA55A1">
        <w:rPr>
          <w:b/>
          <w:lang w:val="en-US"/>
        </w:rPr>
        <w:t>9</w:t>
      </w:r>
      <w:r w:rsidR="00EA55A1">
        <w:rPr>
          <w:b/>
          <w:lang w:val="en-US"/>
        </w:rPr>
        <w:t xml:space="preserve"> </w:t>
      </w:r>
      <w:r w:rsidRPr="00EA55A1">
        <w:rPr>
          <w:b/>
        </w:rPr>
        <w:t xml:space="preserve">For the handover, </w:t>
      </w:r>
      <w:r w:rsidR="00EA55A1" w:rsidRPr="00EA55A1">
        <w:rPr>
          <w:rFonts w:eastAsiaTheme="minorEastAsia"/>
          <w:b/>
        </w:rPr>
        <w:t xml:space="preserve">there is no strong necessity to use previous agreement for </w:t>
      </w:r>
      <w:proofErr w:type="spellStart"/>
      <w:r w:rsidR="00EA55A1" w:rsidRPr="00EA55A1">
        <w:rPr>
          <w:rFonts w:eastAsiaTheme="minorEastAsia"/>
          <w:b/>
        </w:rPr>
        <w:t>SC</w:t>
      </w:r>
      <w:r w:rsidR="00EA55A1" w:rsidRPr="00EA55A1">
        <w:rPr>
          <w:rFonts w:eastAsiaTheme="minorEastAsia" w:hint="eastAsia"/>
          <w:b/>
        </w:rPr>
        <w:t>e</w:t>
      </w:r>
      <w:r w:rsidR="00EA55A1" w:rsidRPr="00EA55A1">
        <w:rPr>
          <w:rFonts w:eastAsiaTheme="minorEastAsia"/>
          <w:b/>
        </w:rPr>
        <w:t>ll</w:t>
      </w:r>
      <w:proofErr w:type="spellEnd"/>
      <w:r w:rsidR="00EA55A1" w:rsidRPr="00EA55A1">
        <w:rPr>
          <w:rFonts w:eastAsiaTheme="minorEastAsia"/>
          <w:b/>
        </w:rPr>
        <w:t xml:space="preserve"> activation as a further clarification</w:t>
      </w:r>
      <w:r w:rsidRPr="00EA55A1">
        <w:rPr>
          <w:b/>
        </w:rPr>
        <w:t xml:space="preserve">. </w:t>
      </w:r>
    </w:p>
    <w:p w:rsidR="006A071F" w:rsidRPr="006A071F" w:rsidRDefault="006A071F" w:rsidP="00AA33E2">
      <w:pPr>
        <w:jc w:val="both"/>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3517A" w:rsidRPr="00812855" w:rsidRDefault="0053517A" w:rsidP="0053517A">
      <w:pPr>
        <w:jc w:val="both"/>
        <w:rPr>
          <w:b/>
          <w:lang w:val="en-US"/>
        </w:rPr>
      </w:pPr>
      <w:r w:rsidRPr="00812855">
        <w:rPr>
          <w:b/>
          <w:lang w:val="en-US"/>
        </w:rPr>
        <w:t xml:space="preserve">Observation 1: For the priority for aperiodic MUSIM gap, option 1 provides functionality of option 2 and provides extra implementation flexibility compared with option 2. </w:t>
      </w:r>
    </w:p>
    <w:p w:rsidR="000E2452" w:rsidRPr="008737BF" w:rsidRDefault="000E2452" w:rsidP="000E2452">
      <w:pPr>
        <w:jc w:val="both"/>
        <w:rPr>
          <w:b/>
          <w:lang w:val="en-US" w:eastAsia="ko-KR"/>
        </w:rPr>
      </w:pPr>
      <w:r w:rsidRPr="008737BF">
        <w:rPr>
          <w:b/>
          <w:lang w:val="en-US"/>
        </w:rPr>
        <w:t xml:space="preserve">Observation </w:t>
      </w:r>
      <w:r>
        <w:rPr>
          <w:b/>
          <w:lang w:val="en-US"/>
        </w:rPr>
        <w:t>2</w:t>
      </w:r>
      <w:r w:rsidRPr="008737BF">
        <w:rPr>
          <w:b/>
          <w:lang w:val="en-US"/>
        </w:rPr>
        <w:t xml:space="preserve">: It is impractical to use usage or scenario as indicators to indicate when “keep” solution will be used. </w:t>
      </w:r>
    </w:p>
    <w:p w:rsidR="00B41A4C" w:rsidRPr="002F507B" w:rsidRDefault="00B41A4C" w:rsidP="00B41A4C">
      <w:pPr>
        <w:rPr>
          <w:b/>
          <w:color w:val="000000" w:themeColor="text1"/>
          <w:szCs w:val="24"/>
        </w:rPr>
      </w:pPr>
      <w:r w:rsidRPr="002F507B">
        <w:rPr>
          <w:b/>
          <w:color w:val="000000" w:themeColor="text1"/>
          <w:szCs w:val="24"/>
        </w:rPr>
        <w:t xml:space="preserve">Observation 3: When “keep solution” is indicated through “equal priority, </w:t>
      </w:r>
      <w:r>
        <w:rPr>
          <w:b/>
          <w:color w:val="000000" w:themeColor="text1"/>
          <w:szCs w:val="24"/>
        </w:rPr>
        <w:t xml:space="preserve">previous agreed solution for </w:t>
      </w:r>
      <w:r w:rsidRPr="002F507B">
        <w:rPr>
          <w:b/>
          <w:color w:val="000000" w:themeColor="text1"/>
          <w:szCs w:val="24"/>
        </w:rPr>
        <w:t>collision</w:t>
      </w:r>
      <w:r>
        <w:rPr>
          <w:b/>
          <w:color w:val="000000" w:themeColor="text1"/>
          <w:szCs w:val="24"/>
        </w:rPr>
        <w:t xml:space="preserve"> handling </w:t>
      </w:r>
      <w:r w:rsidRPr="002F507B">
        <w:rPr>
          <w:b/>
          <w:color w:val="000000" w:themeColor="text1"/>
          <w:szCs w:val="24"/>
        </w:rPr>
        <w:t>between Type-2 MG and MUSIM gaps</w:t>
      </w:r>
      <w:r>
        <w:rPr>
          <w:b/>
          <w:color w:val="000000" w:themeColor="text1"/>
          <w:szCs w:val="24"/>
        </w:rPr>
        <w:t xml:space="preserve"> can be used without any further clarification</w:t>
      </w:r>
      <w:r w:rsidRPr="002F507B">
        <w:rPr>
          <w:b/>
          <w:color w:val="000000" w:themeColor="text1"/>
          <w:szCs w:val="24"/>
        </w:rPr>
        <w:t xml:space="preserve">. </w:t>
      </w:r>
    </w:p>
    <w:p w:rsidR="00292269" w:rsidRDefault="00292269" w:rsidP="00292269">
      <w:pPr>
        <w:jc w:val="both"/>
        <w:rPr>
          <w:b/>
          <w:color w:val="000000" w:themeColor="text1"/>
        </w:rPr>
      </w:pPr>
      <w:r w:rsidRPr="005D758A">
        <w:rPr>
          <w:b/>
          <w:lang w:val="en-US"/>
        </w:rPr>
        <w:t xml:space="preserve">Proposal </w:t>
      </w:r>
      <w:r>
        <w:rPr>
          <w:b/>
          <w:lang w:val="en-US"/>
        </w:rPr>
        <w:t>1</w:t>
      </w:r>
      <w:r w:rsidRPr="005D758A">
        <w:rPr>
          <w:b/>
          <w:lang w:val="en-US"/>
        </w:rPr>
        <w:t xml:space="preserve">: </w:t>
      </w:r>
      <w:r w:rsidRPr="005D758A">
        <w:rPr>
          <w:b/>
        </w:rPr>
        <w:t>when NW A allocates MUSIM gap’s priority, 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 i.e., P1. </w:t>
      </w:r>
    </w:p>
    <w:p w:rsidR="00292269" w:rsidRDefault="00292269" w:rsidP="00292269">
      <w:pPr>
        <w:jc w:val="both"/>
        <w:rPr>
          <w:b/>
          <w:color w:val="000000" w:themeColor="text1"/>
        </w:rPr>
      </w:pPr>
      <w:r>
        <w:rPr>
          <w:b/>
          <w:color w:val="000000" w:themeColor="text1"/>
        </w:rPr>
        <w:t>Proposal 2</w:t>
      </w:r>
      <w:r w:rsidRPr="00D022B9">
        <w:rPr>
          <w:b/>
          <w:color w:val="000000" w:themeColor="text1"/>
        </w:rPr>
        <w:t xml:space="preserve">: </w:t>
      </w:r>
      <w:r w:rsidRPr="005D758A">
        <w:rPr>
          <w:b/>
        </w:rPr>
        <w:t>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Pr>
          <w:b/>
          <w:color w:val="000000" w:themeColor="text1"/>
        </w:rPr>
        <w:t xml:space="preserve"> however when one or multiple or all MUSIM gap’s MGRP less than a threshold, </w:t>
      </w:r>
      <w:r w:rsidRPr="00D022B9">
        <w:rPr>
          <w:b/>
          <w:color w:val="000000" w:themeColor="text1"/>
        </w:rPr>
        <w:t xml:space="preserve">NW A will </w:t>
      </w:r>
      <w:r>
        <w:rPr>
          <w:b/>
          <w:color w:val="000000" w:themeColor="text1"/>
        </w:rPr>
        <w:t>not</w:t>
      </w:r>
      <w:r w:rsidRPr="00D022B9">
        <w:rPr>
          <w:b/>
          <w:color w:val="000000" w:themeColor="text1"/>
        </w:rPr>
        <w:t xml:space="preserve"> keep the relative order </w:t>
      </w:r>
      <w:r>
        <w:rPr>
          <w:b/>
          <w:color w:val="000000" w:themeColor="text1"/>
        </w:rPr>
        <w:t>for those</w:t>
      </w:r>
      <w:r w:rsidRPr="00D022B9">
        <w:rPr>
          <w:b/>
          <w:color w:val="000000" w:themeColor="text1"/>
        </w:rPr>
        <w:t xml:space="preserve"> MUSIM gap</w:t>
      </w:r>
      <w:r>
        <w:rPr>
          <w:b/>
          <w:color w:val="000000" w:themeColor="text1"/>
        </w:rPr>
        <w:t xml:space="preserve">s or all MUSIM gaps. </w:t>
      </w:r>
    </w:p>
    <w:p w:rsidR="00292269" w:rsidRPr="009C6BFB" w:rsidRDefault="00292269" w:rsidP="00292269">
      <w:pPr>
        <w:rPr>
          <w:b/>
        </w:rPr>
      </w:pPr>
      <w:r w:rsidRPr="009C6BFB">
        <w:rPr>
          <w:b/>
        </w:rPr>
        <w:t xml:space="preserve">Proposal 3: For issue 2-1-4-2, </w:t>
      </w:r>
      <w:r>
        <w:rPr>
          <w:b/>
        </w:rPr>
        <w:t>i</w:t>
      </w:r>
      <w:r w:rsidRPr="009C6BFB">
        <w:rPr>
          <w:b/>
        </w:rPr>
        <w:t xml:space="preserve">t is not necessary to have </w:t>
      </w:r>
      <w:r>
        <w:rPr>
          <w:b/>
        </w:rPr>
        <w:t>any</w:t>
      </w:r>
      <w:r w:rsidRPr="009C6BFB">
        <w:rPr>
          <w:b/>
        </w:rPr>
        <w:t xml:space="preserve"> constraints </w:t>
      </w:r>
      <w:r>
        <w:rPr>
          <w:b/>
        </w:rPr>
        <w:t>on any properties such as MGRP for MUSIM gaps requested by U</w:t>
      </w:r>
      <w:r w:rsidRPr="009C6BFB">
        <w:rPr>
          <w:b/>
        </w:rPr>
        <w:t>E.</w:t>
      </w:r>
      <w:r>
        <w:rPr>
          <w:b/>
        </w:rPr>
        <w:t xml:space="preserve"> </w:t>
      </w:r>
    </w:p>
    <w:p w:rsidR="0053517A" w:rsidRDefault="0053517A" w:rsidP="0053517A">
      <w:pPr>
        <w:jc w:val="both"/>
        <w:rPr>
          <w:lang w:val="en-US"/>
        </w:rPr>
      </w:pPr>
      <w:r>
        <w:rPr>
          <w:b/>
          <w:lang w:val="en-US"/>
        </w:rPr>
        <w:t>Proposal 4: For the priority for aperiodic MUSIM gap, prefer option 1.</w:t>
      </w:r>
      <w:r>
        <w:rPr>
          <w:lang w:val="en-US"/>
        </w:rPr>
        <w:t xml:space="preserve"> </w:t>
      </w:r>
    </w:p>
    <w:p w:rsidR="00374CE5" w:rsidRDefault="00374CE5" w:rsidP="00374CE5">
      <w:pPr>
        <w:jc w:val="both"/>
        <w:rPr>
          <w:b/>
          <w:lang w:val="en-US"/>
        </w:rPr>
      </w:pPr>
      <w:r>
        <w:rPr>
          <w:b/>
          <w:lang w:val="en-US"/>
        </w:rPr>
        <w:lastRenderedPageBreak/>
        <w:t xml:space="preserve">Proposal 5: When </w:t>
      </w:r>
      <w:proofErr w:type="gramStart"/>
      <w:r>
        <w:rPr>
          <w:b/>
          <w:lang w:val="en-US"/>
        </w:rPr>
        <w:t>priority based</w:t>
      </w:r>
      <w:proofErr w:type="gramEnd"/>
      <w:r>
        <w:rPr>
          <w:b/>
          <w:lang w:val="en-US"/>
        </w:rPr>
        <w:t xml:space="preserve"> collision handling rule is used, for the o</w:t>
      </w:r>
      <w:r w:rsidRPr="00864983">
        <w:rPr>
          <w:b/>
          <w:lang w:val="en-US"/>
        </w:rPr>
        <w:t>rder for applying the priority when number of colliding MGs is larger than 2</w:t>
      </w:r>
      <w:r>
        <w:rPr>
          <w:b/>
          <w:lang w:val="en-US"/>
        </w:rPr>
        <w:t xml:space="preserve">, Ok with P1. </w:t>
      </w:r>
    </w:p>
    <w:p w:rsidR="00374CE5" w:rsidRDefault="00374CE5" w:rsidP="00374CE5">
      <w:pPr>
        <w:jc w:val="both"/>
        <w:rPr>
          <w:b/>
          <w:lang w:val="en-US"/>
        </w:rPr>
      </w:pPr>
      <w:r>
        <w:rPr>
          <w:b/>
          <w:lang w:val="en-US"/>
        </w:rPr>
        <w:t xml:space="preserve">Proposal 6: When </w:t>
      </w:r>
      <w:proofErr w:type="gramStart"/>
      <w:r>
        <w:rPr>
          <w:b/>
          <w:lang w:val="en-US"/>
        </w:rPr>
        <w:t>priority based</w:t>
      </w:r>
      <w:proofErr w:type="gramEnd"/>
      <w:r>
        <w:rPr>
          <w:b/>
          <w:lang w:val="en-US"/>
        </w:rPr>
        <w:t xml:space="preserve"> collision handling rule is used</w:t>
      </w:r>
      <w:r w:rsidR="00C516C9">
        <w:rPr>
          <w:b/>
          <w:lang w:val="en-US"/>
        </w:rPr>
        <w:t xml:space="preserve"> </w:t>
      </w:r>
      <w:r>
        <w:rPr>
          <w:b/>
          <w:lang w:val="en-US"/>
        </w:rPr>
        <w:t>and w</w:t>
      </w:r>
      <w:r>
        <w:rPr>
          <w:rFonts w:hint="eastAsia"/>
          <w:b/>
          <w:lang w:val="en-US"/>
        </w:rPr>
        <w:t>hen</w:t>
      </w:r>
      <w:r>
        <w:rPr>
          <w:b/>
          <w:lang w:val="en-US"/>
        </w:rPr>
        <w:t xml:space="preserve"> at most </w:t>
      </w:r>
      <w:r w:rsidRPr="00FE1BD9">
        <w:rPr>
          <w:b/>
          <w:lang w:val="en-US"/>
        </w:rPr>
        <w:t xml:space="preserve">2 gap collide at each time instance however there are consecutive collisions, the priority rule should be applied </w:t>
      </w:r>
      <w:r>
        <w:rPr>
          <w:b/>
          <w:lang w:val="en-US"/>
        </w:rPr>
        <w:t>with</w:t>
      </w:r>
      <w:r w:rsidRPr="00FE1BD9">
        <w:rPr>
          <w:b/>
          <w:lang w:val="en-US"/>
        </w:rPr>
        <w:t xml:space="preserve"> a chronological order</w:t>
      </w:r>
      <w:r>
        <w:rPr>
          <w:b/>
          <w:lang w:val="en-US"/>
        </w:rPr>
        <w:t xml:space="preserve">. </w:t>
      </w:r>
    </w:p>
    <w:p w:rsidR="002E14F3" w:rsidRDefault="002E14F3" w:rsidP="002E14F3">
      <w:pPr>
        <w:rPr>
          <w:b/>
        </w:rPr>
      </w:pPr>
      <w:r w:rsidRPr="009A3EEA">
        <w:rPr>
          <w:b/>
        </w:rPr>
        <w:t>Proposal 7: For Issue 2-2-1</w:t>
      </w:r>
      <w:r>
        <w:rPr>
          <w:b/>
        </w:rPr>
        <w:t>, i.e., the</w:t>
      </w:r>
      <w:r w:rsidRPr="009A3EEA">
        <w:rPr>
          <w:b/>
        </w:rPr>
        <w:t xml:space="preserve"> </w:t>
      </w:r>
      <w:r>
        <w:rPr>
          <w:b/>
        </w:rPr>
        <w:t>d</w:t>
      </w:r>
      <w:r w:rsidRPr="009A3EEA">
        <w:rPr>
          <w:b/>
        </w:rPr>
        <w:t xml:space="preserve">efinition of the collision between different MUSIM gaps, support </w:t>
      </w:r>
      <w:r>
        <w:rPr>
          <w:b/>
        </w:rPr>
        <w:t xml:space="preserve">to use </w:t>
      </w:r>
      <w:r w:rsidRPr="009A3EEA">
        <w:rPr>
          <w:b/>
        </w:rPr>
        <w:t>option 1</w:t>
      </w:r>
      <w:r>
        <w:rPr>
          <w:b/>
        </w:rPr>
        <w:t xml:space="preserve"> as the definition for the collision between different MUSIM gaps</w:t>
      </w:r>
      <w:r w:rsidRPr="009A3EEA">
        <w:rPr>
          <w:b/>
        </w:rPr>
        <w:t xml:space="preserve">. </w:t>
      </w:r>
    </w:p>
    <w:p w:rsidR="008D41DA" w:rsidRDefault="008D41DA" w:rsidP="008D41DA">
      <w:pPr>
        <w:jc w:val="both"/>
        <w:rPr>
          <w:b/>
          <w:lang w:val="en-US" w:eastAsia="ko-KR"/>
        </w:rPr>
      </w:pPr>
      <w:r w:rsidRPr="00D26276">
        <w:rPr>
          <w:b/>
          <w:lang w:val="en-US" w:eastAsia="ko-KR"/>
        </w:rPr>
        <w:t xml:space="preserve">Proposal </w:t>
      </w:r>
      <w:r>
        <w:rPr>
          <w:b/>
          <w:lang w:val="en-US" w:eastAsia="ko-KR"/>
        </w:rPr>
        <w:t>8</w:t>
      </w:r>
      <w:r w:rsidRPr="00D26276">
        <w:rPr>
          <w:b/>
          <w:lang w:val="en-US" w:eastAsia="ko-KR"/>
        </w:rPr>
        <w:t xml:space="preserve">: </w:t>
      </w:r>
      <w:r>
        <w:rPr>
          <w:b/>
          <w:lang w:val="en-US" w:eastAsia="ko-KR"/>
        </w:rPr>
        <w:t>The following two methods could be considered for a UE to indicate NW A</w:t>
      </w:r>
      <w:r w:rsidRPr="00D26276">
        <w:rPr>
          <w:b/>
          <w:lang w:val="en-US" w:eastAsia="ko-KR"/>
        </w:rPr>
        <w:t xml:space="preserve"> which solution to be used for collision handling </w:t>
      </w:r>
      <w:r>
        <w:rPr>
          <w:b/>
          <w:lang w:val="en-US" w:eastAsia="ko-KR"/>
        </w:rPr>
        <w:t>with</w:t>
      </w:r>
      <w:r w:rsidRPr="00D26276">
        <w:rPr>
          <w:b/>
          <w:lang w:val="en-US" w:eastAsia="ko-KR"/>
        </w:rPr>
        <w:t xml:space="preserve"> MUSIM gaps</w:t>
      </w:r>
      <w:r w:rsidR="00750E54">
        <w:rPr>
          <w:b/>
          <w:lang w:val="en-US" w:eastAsia="ko-KR"/>
        </w:rPr>
        <w:t>,</w:t>
      </w:r>
      <w:r w:rsidR="00750E54" w:rsidRPr="00750E54">
        <w:rPr>
          <w:b/>
          <w:lang w:val="en-US" w:eastAsia="ko-KR"/>
        </w:rPr>
        <w:t xml:space="preserve"> </w:t>
      </w:r>
      <w:r w:rsidR="00750E54">
        <w:rPr>
          <w:b/>
          <w:lang w:val="en-US" w:eastAsia="ko-KR"/>
        </w:rPr>
        <w:t>NW A will follow UE’s indication on which solution is used.</w:t>
      </w:r>
    </w:p>
    <w:p w:rsidR="008D41DA" w:rsidRDefault="008D41DA" w:rsidP="008D41DA">
      <w:pPr>
        <w:pStyle w:val="a3"/>
        <w:numPr>
          <w:ilvl w:val="0"/>
          <w:numId w:val="25"/>
        </w:numPr>
        <w:jc w:val="both"/>
        <w:rPr>
          <w:b/>
          <w:lang w:eastAsia="ko-KR"/>
        </w:rPr>
      </w:pPr>
      <w:r w:rsidRPr="00CD2FA2">
        <w:rPr>
          <w:b/>
          <w:lang w:eastAsia="ko-KR"/>
        </w:rPr>
        <w:t xml:space="preserve">A UE indicated it support “keep solution” through </w:t>
      </w:r>
      <w:r>
        <w:rPr>
          <w:b/>
          <w:lang w:eastAsia="ko-KR"/>
        </w:rPr>
        <w:t xml:space="preserve">a </w:t>
      </w:r>
      <w:r w:rsidRPr="00CD2FA2">
        <w:rPr>
          <w:b/>
          <w:lang w:eastAsia="ko-KR"/>
        </w:rPr>
        <w:t>UE capability</w:t>
      </w:r>
      <w:r>
        <w:rPr>
          <w:b/>
          <w:lang w:eastAsia="ko-KR"/>
        </w:rPr>
        <w:t xml:space="preserve"> to NW A. Then NW A and UE have the same understanding that “keep solution” will be used for gap collision handing within MUSIM gaps. </w:t>
      </w:r>
    </w:p>
    <w:p w:rsidR="008D41DA" w:rsidRPr="00CD2FA2" w:rsidRDefault="008D41DA" w:rsidP="008D41DA">
      <w:pPr>
        <w:pStyle w:val="a3"/>
        <w:numPr>
          <w:ilvl w:val="0"/>
          <w:numId w:val="25"/>
        </w:numPr>
        <w:jc w:val="both"/>
        <w:rPr>
          <w:b/>
          <w:lang w:eastAsia="ko-KR"/>
        </w:rPr>
      </w:pPr>
      <w:r>
        <w:rPr>
          <w:b/>
          <w:lang w:eastAsia="ko-KR"/>
        </w:rPr>
        <w:t xml:space="preserve">A UE indicated it support “keep solution” every time when it requires periodic MUSIM gaps, through either “extra bits” to be introduced in MUSIM gap request </w:t>
      </w:r>
      <w:proofErr w:type="spellStart"/>
      <w:r>
        <w:rPr>
          <w:b/>
          <w:lang w:eastAsia="ko-KR"/>
        </w:rPr>
        <w:t>signalling</w:t>
      </w:r>
      <w:proofErr w:type="spellEnd"/>
      <w:r>
        <w:rPr>
          <w:b/>
          <w:lang w:eastAsia="ko-KR"/>
        </w:rPr>
        <w:t xml:space="preserve"> or “equal priority”.  </w:t>
      </w:r>
    </w:p>
    <w:p w:rsidR="00F661A6" w:rsidRPr="00F661A6" w:rsidRDefault="00F661A6" w:rsidP="00F661A6">
      <w:pPr>
        <w:jc w:val="both"/>
        <w:rPr>
          <w:b/>
          <w:lang w:eastAsia="ko-KR"/>
        </w:rPr>
      </w:pPr>
      <w:r w:rsidRPr="00F661A6">
        <w:rPr>
          <w:b/>
          <w:lang w:eastAsia="ko-KR"/>
        </w:rPr>
        <w:t xml:space="preserve">Proposal 9: For the issue on the conditions when “keep solution” is used when a UE requires MUSIM gaps, support P2 and P2-1, i.e., introduce explicit bits in MUSIM gap request signalling to allow UE to indicate “keep solution” is used. In detail, </w:t>
      </w:r>
      <w:r w:rsidR="007B17F3">
        <w:rPr>
          <w:b/>
          <w:lang w:eastAsia="ko-KR"/>
        </w:rPr>
        <w:t>u</w:t>
      </w:r>
      <w:r w:rsidRPr="00F661A6">
        <w:rPr>
          <w:b/>
          <w:lang w:eastAsia="ko-KR"/>
        </w:rPr>
        <w:t xml:space="preserve">se one bit to indicate “keep solution” are used to all MUSIM gaps. </w:t>
      </w:r>
    </w:p>
    <w:p w:rsidR="000E2452" w:rsidRDefault="000E2452" w:rsidP="000E2452">
      <w:pPr>
        <w:jc w:val="both"/>
        <w:rPr>
          <w:b/>
          <w:lang w:eastAsia="ko-KR"/>
        </w:rPr>
      </w:pPr>
      <w:r w:rsidRPr="000E2452">
        <w:rPr>
          <w:b/>
          <w:lang w:eastAsia="ko-KR"/>
        </w:rPr>
        <w:t>Proposal 10: The “equal priority” between different MUSIM gaps are not allowed to be configured by NW A or request by UE if it was not used to indicate when “keep solution</w:t>
      </w:r>
      <w:r w:rsidRPr="000E2452">
        <w:rPr>
          <w:b/>
        </w:rPr>
        <w:t xml:space="preserve">” is used. </w:t>
      </w:r>
      <w:r w:rsidRPr="000E2452">
        <w:rPr>
          <w:b/>
          <w:lang w:eastAsia="ko-KR"/>
        </w:rPr>
        <w:t xml:space="preserve"> </w:t>
      </w:r>
    </w:p>
    <w:p w:rsidR="00465346" w:rsidRPr="00465346" w:rsidRDefault="00465346" w:rsidP="00465346">
      <w:pPr>
        <w:jc w:val="both"/>
        <w:rPr>
          <w:b/>
          <w:lang w:val="en-US" w:eastAsia="ko-KR"/>
        </w:rPr>
      </w:pPr>
      <w:r w:rsidRPr="0033036D">
        <w:rPr>
          <w:b/>
          <w:lang w:val="en-US" w:eastAsia="ko-KR"/>
        </w:rPr>
        <w:t xml:space="preserve">Proposal </w:t>
      </w:r>
      <w:r>
        <w:rPr>
          <w:b/>
          <w:lang w:val="en-US" w:eastAsia="ko-KR"/>
        </w:rPr>
        <w:t>11</w:t>
      </w:r>
      <w:r w:rsidRPr="0033036D">
        <w:rPr>
          <w:b/>
          <w:lang w:val="en-US" w:eastAsia="ko-KR"/>
        </w:rPr>
        <w:t>:</w:t>
      </w:r>
      <w:r>
        <w:rPr>
          <w:b/>
          <w:lang w:val="en-US" w:eastAsia="ko-KR"/>
        </w:rPr>
        <w:t xml:space="preserve"> </w:t>
      </w:r>
      <w:r w:rsidRPr="00465346">
        <w:rPr>
          <w:b/>
          <w:lang w:val="en-US" w:eastAsia="ko-KR"/>
        </w:rPr>
        <w:t xml:space="preserve">Priority based solution is used when “keep solution” is not used. </w:t>
      </w:r>
      <w:r>
        <w:rPr>
          <w:b/>
          <w:lang w:val="en-US" w:eastAsia="ko-KR"/>
        </w:rPr>
        <w:t xml:space="preserve">The “equal priority” between different MUSIM gaps are not allowed to be configured by NW A or request by UE if it was not used to indicate when “keep solution” is used. </w:t>
      </w:r>
      <w:r w:rsidRPr="0033036D">
        <w:rPr>
          <w:b/>
          <w:lang w:val="en-US" w:eastAsia="ko-KR"/>
        </w:rPr>
        <w:t xml:space="preserve"> </w:t>
      </w:r>
    </w:p>
    <w:p w:rsidR="00CC2EA4" w:rsidRPr="0033036D" w:rsidRDefault="00CC2EA4" w:rsidP="00CC2EA4">
      <w:pPr>
        <w:jc w:val="both"/>
        <w:rPr>
          <w:rFonts w:eastAsiaTheme="minorEastAsia"/>
          <w:b/>
        </w:rPr>
      </w:pPr>
      <w:r w:rsidRPr="0033036D">
        <w:rPr>
          <w:b/>
          <w:lang w:val="en-US" w:eastAsia="ko-KR"/>
        </w:rPr>
        <w:t xml:space="preserve">Proposal </w:t>
      </w:r>
      <w:r>
        <w:rPr>
          <w:b/>
          <w:lang w:val="en-US" w:eastAsia="ko-KR"/>
        </w:rPr>
        <w:t>12</w:t>
      </w:r>
      <w:r w:rsidRPr="0033036D">
        <w:rPr>
          <w:b/>
          <w:lang w:val="en-US" w:eastAsia="ko-KR"/>
        </w:rPr>
        <w:t>:</w:t>
      </w:r>
      <w:r>
        <w:rPr>
          <w:b/>
          <w:lang w:val="en-US" w:eastAsia="ko-KR"/>
        </w:rPr>
        <w:t xml:space="preserve"> When both </w:t>
      </w:r>
      <w:proofErr w:type="gramStart"/>
      <w:r>
        <w:rPr>
          <w:b/>
          <w:lang w:val="en-US" w:eastAsia="ko-KR"/>
        </w:rPr>
        <w:t>priority based</w:t>
      </w:r>
      <w:proofErr w:type="gramEnd"/>
      <w:r>
        <w:rPr>
          <w:b/>
          <w:lang w:val="en-US" w:eastAsia="ko-KR"/>
        </w:rPr>
        <w:t xml:space="preserve"> solution and “keep solution” are used for MUSIM gap collision handling at the same time and “keep solution” is indicated by equal priority, priority based rule is used directly for collided MUSIM gaps.</w:t>
      </w:r>
      <w:r>
        <w:rPr>
          <w:b/>
          <w:lang w:val="en-US"/>
        </w:rPr>
        <w:t xml:space="preserve"> </w:t>
      </w:r>
      <w:r w:rsidRPr="0033036D">
        <w:rPr>
          <w:b/>
          <w:lang w:val="en-US" w:eastAsia="ko-KR"/>
        </w:rPr>
        <w:t xml:space="preserve"> </w:t>
      </w:r>
    </w:p>
    <w:p w:rsidR="00111BFE" w:rsidRDefault="00111BFE" w:rsidP="00111BFE">
      <w:pPr>
        <w:jc w:val="both"/>
        <w:rPr>
          <w:b/>
          <w:lang w:val="en-US" w:eastAsia="ko-KR"/>
        </w:rPr>
      </w:pPr>
      <w:r w:rsidRPr="0033036D">
        <w:rPr>
          <w:b/>
          <w:lang w:val="en-US" w:eastAsia="ko-KR"/>
        </w:rPr>
        <w:t xml:space="preserve">Proposal </w:t>
      </w:r>
      <w:r>
        <w:rPr>
          <w:b/>
          <w:lang w:val="en-US" w:eastAsia="ko-KR"/>
        </w:rPr>
        <w:t>13</w:t>
      </w:r>
      <w:r w:rsidRPr="0033036D">
        <w:rPr>
          <w:b/>
          <w:lang w:val="en-US" w:eastAsia="ko-KR"/>
        </w:rPr>
        <w:t>:</w:t>
      </w:r>
      <w:r>
        <w:rPr>
          <w:b/>
          <w:lang w:val="en-US" w:eastAsia="ko-KR"/>
        </w:rPr>
        <w:t xml:space="preserve"> When both </w:t>
      </w:r>
      <w:proofErr w:type="gramStart"/>
      <w:r>
        <w:rPr>
          <w:b/>
          <w:lang w:val="en-US" w:eastAsia="ko-KR"/>
        </w:rPr>
        <w:t>priority based</w:t>
      </w:r>
      <w:proofErr w:type="gramEnd"/>
      <w:r>
        <w:rPr>
          <w:b/>
          <w:lang w:val="en-US" w:eastAsia="ko-KR"/>
        </w:rPr>
        <w:t xml:space="preserve"> solution and “keep solution” are used for MUSIM gap collision handling at the same time and “keep solution” is indicated by extra bits for each MUSIM gap, priority based rule is used between any pair of collided MUSIM gaps where “keep solution” is not indicated to be used for this pair.</w:t>
      </w:r>
    </w:p>
    <w:p w:rsidR="00CC2EA4" w:rsidRDefault="00CC2EA4" w:rsidP="00CC2EA4">
      <w:pPr>
        <w:jc w:val="both"/>
        <w:rPr>
          <w:b/>
          <w:lang w:val="en-US" w:eastAsia="ko-KR"/>
        </w:rPr>
      </w:pPr>
      <w:r w:rsidRPr="0033036D">
        <w:rPr>
          <w:b/>
          <w:lang w:val="en-US" w:eastAsia="ko-KR"/>
        </w:rPr>
        <w:t xml:space="preserve">Proposal </w:t>
      </w:r>
      <w:r>
        <w:rPr>
          <w:b/>
          <w:lang w:val="en-US" w:eastAsia="ko-KR"/>
        </w:rPr>
        <w:t>14</w:t>
      </w:r>
      <w:r w:rsidRPr="0033036D">
        <w:rPr>
          <w:b/>
          <w:lang w:val="en-US" w:eastAsia="ko-KR"/>
        </w:rPr>
        <w:t>:</w:t>
      </w:r>
      <w:r>
        <w:rPr>
          <w:b/>
          <w:lang w:val="en-US" w:eastAsia="ko-KR"/>
        </w:rPr>
        <w:t xml:space="preserve"> When both </w:t>
      </w:r>
      <w:proofErr w:type="gramStart"/>
      <w:r>
        <w:rPr>
          <w:b/>
          <w:lang w:val="en-US" w:eastAsia="ko-KR"/>
        </w:rPr>
        <w:t>priority based</w:t>
      </w:r>
      <w:proofErr w:type="gramEnd"/>
      <w:r>
        <w:rPr>
          <w:b/>
          <w:lang w:val="en-US" w:eastAsia="ko-KR"/>
        </w:rPr>
        <w:t xml:space="preserve"> solution and “keep solution” are used for MUSIM gap collision handling at the same time and “keep solution” is indicated by extra bits for each MUSIM gap, priority based rule will not be applied to MUSIM gaps using “keep solution”, i.e., the priority of these MUSIM gaps will be neglected if “keep solution” is indicted to be used when they collide.  </w:t>
      </w:r>
    </w:p>
    <w:p w:rsidR="00242C3A" w:rsidRPr="00912830" w:rsidRDefault="00242C3A" w:rsidP="00242C3A">
      <w:pPr>
        <w:rPr>
          <w:b/>
          <w:color w:val="000000" w:themeColor="text1"/>
          <w:szCs w:val="24"/>
          <w:lang w:val="en-US"/>
        </w:rPr>
      </w:pPr>
      <w:r w:rsidRPr="00912830">
        <w:rPr>
          <w:b/>
          <w:color w:val="000000" w:themeColor="text1"/>
          <w:szCs w:val="24"/>
          <w:lang w:val="en-US"/>
        </w:rPr>
        <w:t xml:space="preserve">Proposal 15: When “keep solution” is </w:t>
      </w:r>
      <w:r>
        <w:rPr>
          <w:b/>
          <w:color w:val="000000" w:themeColor="text1"/>
          <w:szCs w:val="24"/>
          <w:lang w:val="en-US"/>
        </w:rPr>
        <w:t xml:space="preserve">used </w:t>
      </w:r>
      <w:r w:rsidRPr="00912830">
        <w:rPr>
          <w:b/>
          <w:color w:val="000000" w:themeColor="text1"/>
          <w:szCs w:val="24"/>
          <w:lang w:val="en-US"/>
        </w:rPr>
        <w:t xml:space="preserve">for </w:t>
      </w:r>
      <w:r>
        <w:rPr>
          <w:b/>
          <w:color w:val="000000" w:themeColor="text1"/>
          <w:szCs w:val="24"/>
          <w:lang w:val="en-US"/>
        </w:rPr>
        <w:t xml:space="preserve">a </w:t>
      </w:r>
      <w:r w:rsidRPr="00912830">
        <w:rPr>
          <w:b/>
          <w:color w:val="000000" w:themeColor="text1"/>
          <w:szCs w:val="24"/>
          <w:lang w:val="en-US"/>
        </w:rPr>
        <w:t>MUSIM gap collision, all collided MUSIM gap</w:t>
      </w:r>
      <w:r>
        <w:rPr>
          <w:b/>
          <w:color w:val="000000" w:themeColor="text1"/>
          <w:szCs w:val="24"/>
          <w:lang w:val="en-US"/>
        </w:rPr>
        <w:t>s using “keep solution”</w:t>
      </w:r>
      <w:r w:rsidRPr="00912830">
        <w:rPr>
          <w:b/>
          <w:color w:val="000000" w:themeColor="text1"/>
          <w:szCs w:val="24"/>
          <w:lang w:val="en-US"/>
        </w:rPr>
        <w:t xml:space="preserve"> </w:t>
      </w:r>
      <w:r>
        <w:rPr>
          <w:b/>
          <w:color w:val="000000" w:themeColor="text1"/>
          <w:szCs w:val="24"/>
          <w:lang w:val="en-US"/>
        </w:rPr>
        <w:t xml:space="preserve">in that collision </w:t>
      </w:r>
      <w:r w:rsidRPr="00912830">
        <w:rPr>
          <w:b/>
          <w:color w:val="000000" w:themeColor="text1"/>
          <w:szCs w:val="24"/>
          <w:lang w:val="en-US"/>
        </w:rPr>
        <w:t xml:space="preserve">will be kept. </w:t>
      </w:r>
    </w:p>
    <w:p w:rsidR="00BE4EAA" w:rsidRPr="00E732F6" w:rsidRDefault="00BE4EAA" w:rsidP="00BE4EAA">
      <w:pPr>
        <w:jc w:val="both"/>
        <w:rPr>
          <w:b/>
        </w:rPr>
      </w:pPr>
      <w:r w:rsidRPr="00E732F6">
        <w:rPr>
          <w:b/>
          <w:color w:val="000000" w:themeColor="text1"/>
          <w:szCs w:val="24"/>
          <w:lang w:val="en-US"/>
        </w:rPr>
        <w:t xml:space="preserve">Proposal 16: </w:t>
      </w:r>
      <w:r w:rsidRPr="00E732F6">
        <w:rPr>
          <w:b/>
        </w:rPr>
        <w:t xml:space="preserve">It is suggested that use the wording “The UE shall be able to </w:t>
      </w:r>
      <w:r w:rsidRPr="00E732F6">
        <w:rPr>
          <w:b/>
          <w:lang w:val="en-US"/>
        </w:rPr>
        <w:t>transmit PUCCH/PUSCH/SRS or receive PDCCH/PDSCH/TRS/CSI-RS for CQI</w:t>
      </w:r>
      <w:r w:rsidRPr="00E732F6" w:rsidDel="00011480">
        <w:rPr>
          <w:b/>
        </w:rPr>
        <w:t xml:space="preserve"> </w:t>
      </w:r>
      <w:r w:rsidRPr="00E732F6">
        <w:rPr>
          <w:b/>
        </w:rPr>
        <w:t xml:space="preserve">in the corresponding NR serving cells in the slots that are not interrupted according to requirements in clause </w:t>
      </w:r>
      <w:r w:rsidR="00EB5540" w:rsidRPr="0009360C">
        <w:rPr>
          <w:b/>
        </w:rPr>
        <w:t>9.1.8.3</w:t>
      </w:r>
      <w:r w:rsidRPr="00E732F6">
        <w:rPr>
          <w:b/>
        </w:rPr>
        <w:t xml:space="preserve">.” </w:t>
      </w:r>
      <w:r>
        <w:rPr>
          <w:b/>
        </w:rPr>
        <w:t>f</w:t>
      </w:r>
      <w:r w:rsidRPr="00E732F6">
        <w:rPr>
          <w:b/>
        </w:rPr>
        <w:t>or issue 2-2-5.</w:t>
      </w:r>
    </w:p>
    <w:p w:rsidR="00751923" w:rsidRPr="00751923" w:rsidRDefault="00751923" w:rsidP="00751923">
      <w:pPr>
        <w:jc w:val="both"/>
        <w:rPr>
          <w:b/>
          <w:color w:val="000000" w:themeColor="text1"/>
        </w:rPr>
      </w:pPr>
      <w:r w:rsidRPr="00751923">
        <w:rPr>
          <w:b/>
          <w:color w:val="000000" w:themeColor="text1"/>
        </w:rPr>
        <w:t xml:space="preserve">Proposal 17: When “keep solution” is indicated by extra bits, and multiple gap (including multiple Type-2 MG and multiple MUSIM gaps) collide, priority rule should be used for all collided gap even “keep solution” is used for some collided MUSIM gaps among these collided gaps. Only the gap with the highest priority will be left.  </w:t>
      </w:r>
    </w:p>
    <w:p w:rsidR="00DA2381" w:rsidRPr="008D63F9" w:rsidRDefault="00DA2381" w:rsidP="00DA2381">
      <w:pPr>
        <w:jc w:val="both"/>
        <w:rPr>
          <w:b/>
          <w:color w:val="000000" w:themeColor="text1"/>
          <w:szCs w:val="24"/>
          <w:lang w:val="en-US"/>
        </w:rPr>
      </w:pPr>
      <w:r w:rsidRPr="008D63F9">
        <w:rPr>
          <w:b/>
          <w:color w:val="000000" w:themeColor="text1"/>
          <w:szCs w:val="24"/>
          <w:lang w:val="en-US"/>
        </w:rPr>
        <w:t>Proposal 1</w:t>
      </w:r>
      <w:r>
        <w:rPr>
          <w:b/>
          <w:color w:val="000000" w:themeColor="text1"/>
          <w:szCs w:val="24"/>
          <w:lang w:val="en-US"/>
        </w:rPr>
        <w:t>8</w:t>
      </w:r>
      <w:r w:rsidRPr="008D63F9">
        <w:rPr>
          <w:b/>
          <w:color w:val="000000" w:themeColor="text1"/>
          <w:szCs w:val="24"/>
          <w:lang w:val="en-US"/>
        </w:rPr>
        <w:t xml:space="preserve">: For collision between MUSIM gap and Type-1 MG or gap configured without priority, </w:t>
      </w:r>
      <w:r>
        <w:rPr>
          <w:b/>
          <w:color w:val="000000" w:themeColor="text1"/>
          <w:szCs w:val="24"/>
          <w:lang w:val="en-US"/>
        </w:rPr>
        <w:t xml:space="preserve">all proposals are </w:t>
      </w:r>
      <w:r w:rsidRPr="008D63F9">
        <w:rPr>
          <w:b/>
          <w:color w:val="000000" w:themeColor="text1"/>
          <w:szCs w:val="24"/>
          <w:lang w:val="en-US"/>
        </w:rPr>
        <w:t>acceptable. In addition f</w:t>
      </w:r>
      <w:r w:rsidRPr="008D63F9">
        <w:rPr>
          <w:b/>
          <w:lang w:val="en-US" w:eastAsia="ko-KR"/>
        </w:rPr>
        <w:t>or P3, when collided Type-1 MG and MUSIM gap have the same MGRP,</w:t>
      </w:r>
      <w:r w:rsidRPr="008D63F9">
        <w:rPr>
          <w:b/>
          <w:color w:val="000000" w:themeColor="text1"/>
          <w:szCs w:val="24"/>
          <w:lang w:val="en-US"/>
        </w:rPr>
        <w:t xml:space="preserve"> </w:t>
      </w:r>
      <w:r w:rsidRPr="008D63F9">
        <w:rPr>
          <w:b/>
          <w:lang w:val="en-US" w:eastAsia="ko-KR"/>
        </w:rPr>
        <w:t xml:space="preserve">P1 could be used as a complementation for P3 under this scenario. </w:t>
      </w:r>
    </w:p>
    <w:p w:rsidR="00EA55A1" w:rsidRPr="00EA55A1" w:rsidRDefault="00EA55A1" w:rsidP="00EA55A1">
      <w:pPr>
        <w:jc w:val="both"/>
        <w:rPr>
          <w:b/>
        </w:rPr>
      </w:pPr>
      <w:r w:rsidRPr="00EA55A1">
        <w:rPr>
          <w:b/>
          <w:lang w:val="en-US"/>
        </w:rPr>
        <w:t>Proposal 19</w:t>
      </w:r>
      <w:r>
        <w:rPr>
          <w:b/>
          <w:lang w:val="en-US"/>
        </w:rPr>
        <w:t xml:space="preserve"> </w:t>
      </w:r>
      <w:r w:rsidRPr="00EA55A1">
        <w:rPr>
          <w:b/>
        </w:rPr>
        <w:t xml:space="preserve">For the handover, </w:t>
      </w:r>
      <w:r w:rsidRPr="00EA55A1">
        <w:rPr>
          <w:rFonts w:eastAsiaTheme="minorEastAsia"/>
          <w:b/>
        </w:rPr>
        <w:t xml:space="preserve">there is no strong necessity to use previous agreement for </w:t>
      </w:r>
      <w:proofErr w:type="spellStart"/>
      <w:r w:rsidRPr="00EA55A1">
        <w:rPr>
          <w:rFonts w:eastAsiaTheme="minorEastAsia"/>
          <w:b/>
        </w:rPr>
        <w:t>SC</w:t>
      </w:r>
      <w:r w:rsidRPr="00EA55A1">
        <w:rPr>
          <w:rFonts w:eastAsiaTheme="minorEastAsia" w:hint="eastAsia"/>
          <w:b/>
        </w:rPr>
        <w:t>e</w:t>
      </w:r>
      <w:r w:rsidRPr="00EA55A1">
        <w:rPr>
          <w:rFonts w:eastAsiaTheme="minorEastAsia"/>
          <w:b/>
        </w:rPr>
        <w:t>ll</w:t>
      </w:r>
      <w:proofErr w:type="spellEnd"/>
      <w:r w:rsidRPr="00EA55A1">
        <w:rPr>
          <w:rFonts w:eastAsiaTheme="minorEastAsia"/>
          <w:b/>
        </w:rPr>
        <w:t xml:space="preserve"> activation as a further clarification</w:t>
      </w:r>
      <w:r w:rsidRPr="00EA55A1">
        <w:rPr>
          <w:b/>
        </w:rPr>
        <w:t xml:space="preserve">. </w:t>
      </w:r>
    </w:p>
    <w:p w:rsidR="00414CA8" w:rsidRPr="00EA55A1" w:rsidRDefault="00414CA8" w:rsidP="002E14F3">
      <w:pPr>
        <w:rPr>
          <w:b/>
        </w:rPr>
      </w:pPr>
    </w:p>
    <w:p w:rsidR="00526EBE" w:rsidRPr="00AC5841" w:rsidRDefault="00526EBE" w:rsidP="00235C72">
      <w:pPr>
        <w:pStyle w:val="1"/>
        <w:numPr>
          <w:ilvl w:val="0"/>
          <w:numId w:val="0"/>
        </w:numPr>
        <w:jc w:val="both"/>
        <w:rPr>
          <w:sz w:val="28"/>
          <w:szCs w:val="22"/>
        </w:rPr>
      </w:pPr>
      <w:r w:rsidRPr="00AC5841">
        <w:rPr>
          <w:sz w:val="28"/>
          <w:szCs w:val="22"/>
        </w:rPr>
        <w:lastRenderedPageBreak/>
        <w:t>References</w:t>
      </w:r>
    </w:p>
    <w:p w:rsidR="00CA6F1E" w:rsidRPr="009B5634" w:rsidRDefault="00C34B5C" w:rsidP="00CC7087">
      <w:pPr>
        <w:rPr>
          <w:sz w:val="22"/>
          <w:szCs w:val="22"/>
        </w:rPr>
      </w:pPr>
      <w:r w:rsidRPr="009B5634">
        <w:rPr>
          <w:sz w:val="22"/>
          <w:szCs w:val="22"/>
        </w:rPr>
        <w:t xml:space="preserve">[1] </w:t>
      </w:r>
      <w:bookmarkStart w:id="6" w:name="_Hlk89997016"/>
      <w:r w:rsidR="00151D16" w:rsidRPr="009B5634">
        <w:rPr>
          <w:sz w:val="22"/>
          <w:szCs w:val="22"/>
        </w:rPr>
        <w:t>RP-</w:t>
      </w:r>
      <w:bookmarkEnd w:id="6"/>
      <w:r w:rsidR="00151D16" w:rsidRPr="009B5634">
        <w:rPr>
          <w:sz w:val="22"/>
          <w:szCs w:val="22"/>
        </w:rPr>
        <w:t>220955</w:t>
      </w:r>
      <w:r w:rsidRPr="009B5634">
        <w:rPr>
          <w:sz w:val="22"/>
          <w:szCs w:val="22"/>
        </w:rPr>
        <w:t xml:space="preserve">, </w:t>
      </w:r>
      <w:bookmarkStart w:id="7" w:name="_Hlk89916202"/>
      <w:r w:rsidR="00151D16" w:rsidRPr="009B5634">
        <w:rPr>
          <w:sz w:val="22"/>
          <w:szCs w:val="22"/>
        </w:rPr>
        <w:t>Revised WID: Dual Transmission/Reception (Tx/Rx) Multi-SIM for NR</w:t>
      </w:r>
      <w:bookmarkEnd w:id="7"/>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D06A77" w:rsidRDefault="00D06A77" w:rsidP="008A6289">
      <w:pPr>
        <w:rPr>
          <w:sz w:val="22"/>
          <w:szCs w:val="22"/>
        </w:rPr>
      </w:pPr>
      <w:r>
        <w:rPr>
          <w:sz w:val="22"/>
          <w:szCs w:val="22"/>
        </w:rPr>
        <w:t>[</w:t>
      </w:r>
      <w:r w:rsidR="009B5634">
        <w:rPr>
          <w:sz w:val="22"/>
          <w:szCs w:val="22"/>
        </w:rPr>
        <w:t>2</w:t>
      </w:r>
      <w:r>
        <w:rPr>
          <w:sz w:val="22"/>
          <w:szCs w:val="22"/>
        </w:rPr>
        <w:t xml:space="preserve">] </w:t>
      </w:r>
      <w:r w:rsidRPr="00D06A77">
        <w:rPr>
          <w:sz w:val="22"/>
          <w:szCs w:val="22"/>
        </w:rPr>
        <w:t>R4-2303</w:t>
      </w:r>
      <w:r w:rsidR="00890B40">
        <w:rPr>
          <w:sz w:val="22"/>
          <w:szCs w:val="22"/>
        </w:rPr>
        <w:t>310</w:t>
      </w:r>
      <w:r w:rsidRPr="00A47A48">
        <w:rPr>
          <w:sz w:val="22"/>
          <w:szCs w:val="22"/>
        </w:rPr>
        <w:t>, WF on NR Dual Tx/Rx Multi-SIM, vivo, RAN4 10</w:t>
      </w:r>
      <w:r>
        <w:rPr>
          <w:sz w:val="22"/>
          <w:szCs w:val="22"/>
        </w:rPr>
        <w:t>6</w:t>
      </w:r>
    </w:p>
    <w:p w:rsidR="009B5634" w:rsidRDefault="009B5634" w:rsidP="008A6289">
      <w:pPr>
        <w:rPr>
          <w:sz w:val="22"/>
          <w:szCs w:val="22"/>
        </w:rPr>
      </w:pPr>
      <w:r>
        <w:rPr>
          <w:sz w:val="22"/>
          <w:szCs w:val="22"/>
        </w:rPr>
        <w:t xml:space="preserve">[3] </w:t>
      </w:r>
      <w:r w:rsidRPr="009B5634">
        <w:rPr>
          <w:sz w:val="22"/>
          <w:szCs w:val="22"/>
        </w:rPr>
        <w:t xml:space="preserve">R4-2306357, </w:t>
      </w:r>
      <w:r w:rsidRPr="00A47A48">
        <w:rPr>
          <w:sz w:val="22"/>
          <w:szCs w:val="22"/>
        </w:rPr>
        <w:t>WF on NR Dual Tx/Rx Multi-SIM, vivo, RAN4 10</w:t>
      </w:r>
      <w:r>
        <w:rPr>
          <w:sz w:val="22"/>
          <w:szCs w:val="22"/>
        </w:rPr>
        <w:t>6bis</w:t>
      </w:r>
    </w:p>
    <w:p w:rsidR="00E7543D" w:rsidRDefault="00791523" w:rsidP="00B47567">
      <w:pPr>
        <w:rPr>
          <w:sz w:val="22"/>
          <w:szCs w:val="22"/>
        </w:rPr>
      </w:pPr>
      <w:r w:rsidRPr="00460256">
        <w:rPr>
          <w:sz w:val="22"/>
          <w:szCs w:val="22"/>
        </w:rPr>
        <w:t>[</w:t>
      </w:r>
      <w:r w:rsidR="009878FF">
        <w:rPr>
          <w:sz w:val="22"/>
          <w:szCs w:val="22"/>
        </w:rPr>
        <w:t>4</w:t>
      </w:r>
      <w:r w:rsidRPr="00460256">
        <w:rPr>
          <w:sz w:val="22"/>
          <w:szCs w:val="22"/>
        </w:rPr>
        <w:t xml:space="preserve">] </w:t>
      </w:r>
      <w:r w:rsidR="00460256" w:rsidRPr="00460256">
        <w:rPr>
          <w:sz w:val="22"/>
          <w:szCs w:val="22"/>
        </w:rPr>
        <w:t>R4-2310165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sidR="00460256">
        <w:rPr>
          <w:sz w:val="22"/>
          <w:szCs w:val="22"/>
        </w:rPr>
        <w:t xml:space="preserve"> vivo, </w:t>
      </w:r>
      <w:r w:rsidRPr="00460256">
        <w:rPr>
          <w:sz w:val="22"/>
          <w:szCs w:val="22"/>
        </w:rPr>
        <w:t>RAN4 10</w:t>
      </w:r>
      <w:r w:rsidR="00460256">
        <w:rPr>
          <w:sz w:val="22"/>
          <w:szCs w:val="22"/>
        </w:rPr>
        <w:t>7</w:t>
      </w:r>
    </w:p>
    <w:sectPr w:rsidR="00E7543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886" w:rsidRDefault="00D55886">
      <w:pPr>
        <w:spacing w:after="0"/>
      </w:pPr>
      <w:r>
        <w:separator/>
      </w:r>
    </w:p>
  </w:endnote>
  <w:endnote w:type="continuationSeparator" w:id="0">
    <w:p w:rsidR="00D55886" w:rsidRDefault="00D5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886" w:rsidRDefault="00D55886">
      <w:pPr>
        <w:spacing w:after="0"/>
      </w:pPr>
      <w:r>
        <w:separator/>
      </w:r>
    </w:p>
  </w:footnote>
  <w:footnote w:type="continuationSeparator" w:id="0">
    <w:p w:rsidR="00D55886" w:rsidRDefault="00D5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0"/>
  </w:num>
  <w:num w:numId="22">
    <w:abstractNumId w:val="26"/>
  </w:num>
  <w:num w:numId="23">
    <w:abstractNumId w:val="29"/>
  </w:num>
  <w:num w:numId="24">
    <w:abstractNumId w:val="23"/>
  </w:num>
  <w:num w:numId="25">
    <w:abstractNumId w:val="24"/>
  </w:num>
  <w:num w:numId="26">
    <w:abstractNumId w:val="21"/>
  </w:num>
  <w:num w:numId="27">
    <w:abstractNumId w:val="28"/>
  </w:num>
  <w:num w:numId="28">
    <w:abstractNumId w:val="22"/>
  </w:num>
  <w:num w:numId="29">
    <w:abstractNumId w:val="25"/>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9D0"/>
    <w:rsid w:val="00084361"/>
    <w:rsid w:val="00084388"/>
    <w:rsid w:val="000846A8"/>
    <w:rsid w:val="00084D26"/>
    <w:rsid w:val="00085AF9"/>
    <w:rsid w:val="00085BAC"/>
    <w:rsid w:val="00086482"/>
    <w:rsid w:val="00086FC3"/>
    <w:rsid w:val="000873C1"/>
    <w:rsid w:val="00087FF4"/>
    <w:rsid w:val="00090094"/>
    <w:rsid w:val="0009067F"/>
    <w:rsid w:val="00091649"/>
    <w:rsid w:val="00091855"/>
    <w:rsid w:val="0009360C"/>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A3"/>
    <w:rsid w:val="000C3662"/>
    <w:rsid w:val="000C3F15"/>
    <w:rsid w:val="000C4006"/>
    <w:rsid w:val="000C5594"/>
    <w:rsid w:val="000C6491"/>
    <w:rsid w:val="000C6926"/>
    <w:rsid w:val="000C6936"/>
    <w:rsid w:val="000C7B71"/>
    <w:rsid w:val="000D1283"/>
    <w:rsid w:val="000D25B5"/>
    <w:rsid w:val="000D2820"/>
    <w:rsid w:val="000D288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DCE"/>
    <w:rsid w:val="000E2FAC"/>
    <w:rsid w:val="000E3697"/>
    <w:rsid w:val="000E36D9"/>
    <w:rsid w:val="000E385D"/>
    <w:rsid w:val="000E4217"/>
    <w:rsid w:val="000E4ABD"/>
    <w:rsid w:val="000E4B23"/>
    <w:rsid w:val="000E4B84"/>
    <w:rsid w:val="000E4F7A"/>
    <w:rsid w:val="000E51BF"/>
    <w:rsid w:val="000E5DFD"/>
    <w:rsid w:val="000E5E31"/>
    <w:rsid w:val="000E7EF0"/>
    <w:rsid w:val="000F0802"/>
    <w:rsid w:val="000F110B"/>
    <w:rsid w:val="000F1737"/>
    <w:rsid w:val="000F1CD0"/>
    <w:rsid w:val="000F1D22"/>
    <w:rsid w:val="000F2768"/>
    <w:rsid w:val="000F3313"/>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A36"/>
    <w:rsid w:val="00114BE9"/>
    <w:rsid w:val="0011535B"/>
    <w:rsid w:val="00115754"/>
    <w:rsid w:val="0011678B"/>
    <w:rsid w:val="00116E6F"/>
    <w:rsid w:val="00117028"/>
    <w:rsid w:val="001170FA"/>
    <w:rsid w:val="00117FCE"/>
    <w:rsid w:val="00121B07"/>
    <w:rsid w:val="001232B4"/>
    <w:rsid w:val="0012379C"/>
    <w:rsid w:val="00123848"/>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2BE8"/>
    <w:rsid w:val="00142E1C"/>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F4D"/>
    <w:rsid w:val="002116BA"/>
    <w:rsid w:val="0021295F"/>
    <w:rsid w:val="00212EC4"/>
    <w:rsid w:val="0021301C"/>
    <w:rsid w:val="002132EE"/>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C50"/>
    <w:rsid w:val="00254F41"/>
    <w:rsid w:val="0025581C"/>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556D"/>
    <w:rsid w:val="00295B02"/>
    <w:rsid w:val="002967FE"/>
    <w:rsid w:val="002971BF"/>
    <w:rsid w:val="00297A1A"/>
    <w:rsid w:val="002A00C3"/>
    <w:rsid w:val="002A1066"/>
    <w:rsid w:val="002A1D80"/>
    <w:rsid w:val="002A2001"/>
    <w:rsid w:val="002A2305"/>
    <w:rsid w:val="002A263F"/>
    <w:rsid w:val="002A2855"/>
    <w:rsid w:val="002A3773"/>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6664"/>
    <w:rsid w:val="002C69A7"/>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2B93"/>
    <w:rsid w:val="0031430C"/>
    <w:rsid w:val="00314487"/>
    <w:rsid w:val="003145CE"/>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154"/>
    <w:rsid w:val="00340B7D"/>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D4B"/>
    <w:rsid w:val="00392251"/>
    <w:rsid w:val="00393417"/>
    <w:rsid w:val="0039487D"/>
    <w:rsid w:val="00394AFD"/>
    <w:rsid w:val="003965C4"/>
    <w:rsid w:val="00396E88"/>
    <w:rsid w:val="00396F7A"/>
    <w:rsid w:val="00397235"/>
    <w:rsid w:val="003A034F"/>
    <w:rsid w:val="003A0642"/>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A88"/>
    <w:rsid w:val="003D7012"/>
    <w:rsid w:val="003D7861"/>
    <w:rsid w:val="003E05A8"/>
    <w:rsid w:val="003E0A9A"/>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7C6"/>
    <w:rsid w:val="0040415F"/>
    <w:rsid w:val="00404A37"/>
    <w:rsid w:val="00404A65"/>
    <w:rsid w:val="0040597D"/>
    <w:rsid w:val="00406105"/>
    <w:rsid w:val="004101E6"/>
    <w:rsid w:val="00410CCC"/>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26C4"/>
    <w:rsid w:val="004333FD"/>
    <w:rsid w:val="00433944"/>
    <w:rsid w:val="00433C08"/>
    <w:rsid w:val="004361C4"/>
    <w:rsid w:val="0043652D"/>
    <w:rsid w:val="00436809"/>
    <w:rsid w:val="00436969"/>
    <w:rsid w:val="0043772D"/>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789"/>
    <w:rsid w:val="004639FE"/>
    <w:rsid w:val="00463FDC"/>
    <w:rsid w:val="00464461"/>
    <w:rsid w:val="00464D9A"/>
    <w:rsid w:val="00465346"/>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E0013"/>
    <w:rsid w:val="004E0908"/>
    <w:rsid w:val="004E12EE"/>
    <w:rsid w:val="004E1EE4"/>
    <w:rsid w:val="004E235E"/>
    <w:rsid w:val="004E2809"/>
    <w:rsid w:val="004E2DB1"/>
    <w:rsid w:val="004E2FC6"/>
    <w:rsid w:val="004E41CE"/>
    <w:rsid w:val="004E42EF"/>
    <w:rsid w:val="004E54B0"/>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983"/>
    <w:rsid w:val="00585173"/>
    <w:rsid w:val="005853A4"/>
    <w:rsid w:val="0058645B"/>
    <w:rsid w:val="00586524"/>
    <w:rsid w:val="00586C5C"/>
    <w:rsid w:val="00586F7A"/>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61B7"/>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254"/>
    <w:rsid w:val="00641A13"/>
    <w:rsid w:val="00641E45"/>
    <w:rsid w:val="00643083"/>
    <w:rsid w:val="00643B84"/>
    <w:rsid w:val="00643EC3"/>
    <w:rsid w:val="006440CB"/>
    <w:rsid w:val="00644D51"/>
    <w:rsid w:val="00645E82"/>
    <w:rsid w:val="00646288"/>
    <w:rsid w:val="00647F31"/>
    <w:rsid w:val="00650A2E"/>
    <w:rsid w:val="00650A95"/>
    <w:rsid w:val="00651B87"/>
    <w:rsid w:val="006534FF"/>
    <w:rsid w:val="00653E0A"/>
    <w:rsid w:val="00655CE9"/>
    <w:rsid w:val="006607CD"/>
    <w:rsid w:val="00660EAB"/>
    <w:rsid w:val="006617D5"/>
    <w:rsid w:val="0066205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320E"/>
    <w:rsid w:val="007A4407"/>
    <w:rsid w:val="007A5AAC"/>
    <w:rsid w:val="007A62E5"/>
    <w:rsid w:val="007A64E2"/>
    <w:rsid w:val="007A6E3F"/>
    <w:rsid w:val="007A74C1"/>
    <w:rsid w:val="007A779D"/>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70E"/>
    <w:rsid w:val="007B708F"/>
    <w:rsid w:val="007B7323"/>
    <w:rsid w:val="007B73A2"/>
    <w:rsid w:val="007C01C4"/>
    <w:rsid w:val="007C1931"/>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CC"/>
    <w:rsid w:val="007E26A8"/>
    <w:rsid w:val="007E2FA2"/>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121E"/>
    <w:rsid w:val="008018A3"/>
    <w:rsid w:val="00801962"/>
    <w:rsid w:val="00801B92"/>
    <w:rsid w:val="0080240D"/>
    <w:rsid w:val="00803DA2"/>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C9C"/>
    <w:rsid w:val="0085031A"/>
    <w:rsid w:val="00850D08"/>
    <w:rsid w:val="0085117F"/>
    <w:rsid w:val="0085184A"/>
    <w:rsid w:val="00852010"/>
    <w:rsid w:val="008525A1"/>
    <w:rsid w:val="008533C7"/>
    <w:rsid w:val="00853BED"/>
    <w:rsid w:val="00854B29"/>
    <w:rsid w:val="00855FE9"/>
    <w:rsid w:val="0085683F"/>
    <w:rsid w:val="00857D57"/>
    <w:rsid w:val="00860675"/>
    <w:rsid w:val="00861599"/>
    <w:rsid w:val="00862073"/>
    <w:rsid w:val="0086245F"/>
    <w:rsid w:val="00862FB0"/>
    <w:rsid w:val="00863098"/>
    <w:rsid w:val="008638BF"/>
    <w:rsid w:val="00863BD3"/>
    <w:rsid w:val="00864983"/>
    <w:rsid w:val="00864AFE"/>
    <w:rsid w:val="00864F1F"/>
    <w:rsid w:val="008661B0"/>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C7C9F"/>
    <w:rsid w:val="008D0065"/>
    <w:rsid w:val="008D0D4B"/>
    <w:rsid w:val="008D0D90"/>
    <w:rsid w:val="008D131E"/>
    <w:rsid w:val="008D1DD7"/>
    <w:rsid w:val="008D2E78"/>
    <w:rsid w:val="008D332C"/>
    <w:rsid w:val="008D3C27"/>
    <w:rsid w:val="008D41DA"/>
    <w:rsid w:val="008D4CE2"/>
    <w:rsid w:val="008D609F"/>
    <w:rsid w:val="008D63F9"/>
    <w:rsid w:val="008D65B5"/>
    <w:rsid w:val="008D6A2A"/>
    <w:rsid w:val="008D7383"/>
    <w:rsid w:val="008D7C9D"/>
    <w:rsid w:val="008E03CC"/>
    <w:rsid w:val="008E0992"/>
    <w:rsid w:val="008E0D78"/>
    <w:rsid w:val="008E1AC6"/>
    <w:rsid w:val="008E211E"/>
    <w:rsid w:val="008E25B5"/>
    <w:rsid w:val="008E2D87"/>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355"/>
    <w:rsid w:val="00920B90"/>
    <w:rsid w:val="0092186A"/>
    <w:rsid w:val="00921DFD"/>
    <w:rsid w:val="00922700"/>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4004"/>
    <w:rsid w:val="009345FD"/>
    <w:rsid w:val="009346F3"/>
    <w:rsid w:val="00935CB0"/>
    <w:rsid w:val="00935D39"/>
    <w:rsid w:val="009366A7"/>
    <w:rsid w:val="00936885"/>
    <w:rsid w:val="00936C46"/>
    <w:rsid w:val="00936C4F"/>
    <w:rsid w:val="00936E43"/>
    <w:rsid w:val="0093757F"/>
    <w:rsid w:val="00941421"/>
    <w:rsid w:val="00941F1F"/>
    <w:rsid w:val="00942554"/>
    <w:rsid w:val="009443B6"/>
    <w:rsid w:val="00944C6B"/>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22D0"/>
    <w:rsid w:val="0096274E"/>
    <w:rsid w:val="00962B3D"/>
    <w:rsid w:val="0096389B"/>
    <w:rsid w:val="00965151"/>
    <w:rsid w:val="00966652"/>
    <w:rsid w:val="00966A84"/>
    <w:rsid w:val="00967CB3"/>
    <w:rsid w:val="0097039D"/>
    <w:rsid w:val="00970AD7"/>
    <w:rsid w:val="00970BAC"/>
    <w:rsid w:val="00970DCC"/>
    <w:rsid w:val="00971473"/>
    <w:rsid w:val="00973508"/>
    <w:rsid w:val="0097368F"/>
    <w:rsid w:val="00973BF9"/>
    <w:rsid w:val="00974142"/>
    <w:rsid w:val="00974814"/>
    <w:rsid w:val="009748D0"/>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8FF"/>
    <w:rsid w:val="00987D03"/>
    <w:rsid w:val="0099191D"/>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B0071"/>
    <w:rsid w:val="009B09E0"/>
    <w:rsid w:val="009B0FC1"/>
    <w:rsid w:val="009B23EF"/>
    <w:rsid w:val="009B27F0"/>
    <w:rsid w:val="009B3364"/>
    <w:rsid w:val="009B3CCB"/>
    <w:rsid w:val="009B4823"/>
    <w:rsid w:val="009B5634"/>
    <w:rsid w:val="009B5687"/>
    <w:rsid w:val="009B6713"/>
    <w:rsid w:val="009B69EC"/>
    <w:rsid w:val="009B7AAA"/>
    <w:rsid w:val="009C067D"/>
    <w:rsid w:val="009C2618"/>
    <w:rsid w:val="009C28F6"/>
    <w:rsid w:val="009C34F6"/>
    <w:rsid w:val="009C44B7"/>
    <w:rsid w:val="009C4524"/>
    <w:rsid w:val="009C4BAA"/>
    <w:rsid w:val="009C5532"/>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942"/>
    <w:rsid w:val="00A0543C"/>
    <w:rsid w:val="00A06AE9"/>
    <w:rsid w:val="00A07425"/>
    <w:rsid w:val="00A13B99"/>
    <w:rsid w:val="00A14562"/>
    <w:rsid w:val="00A1489D"/>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F23"/>
    <w:rsid w:val="00A36765"/>
    <w:rsid w:val="00A3692F"/>
    <w:rsid w:val="00A36A66"/>
    <w:rsid w:val="00A36AEC"/>
    <w:rsid w:val="00A37025"/>
    <w:rsid w:val="00A37637"/>
    <w:rsid w:val="00A37BDF"/>
    <w:rsid w:val="00A40306"/>
    <w:rsid w:val="00A40B1F"/>
    <w:rsid w:val="00A41058"/>
    <w:rsid w:val="00A41061"/>
    <w:rsid w:val="00A410CD"/>
    <w:rsid w:val="00A41352"/>
    <w:rsid w:val="00A41470"/>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6018D"/>
    <w:rsid w:val="00A60634"/>
    <w:rsid w:val="00A60DC8"/>
    <w:rsid w:val="00A60F4F"/>
    <w:rsid w:val="00A62674"/>
    <w:rsid w:val="00A6291C"/>
    <w:rsid w:val="00A63412"/>
    <w:rsid w:val="00A63973"/>
    <w:rsid w:val="00A64C30"/>
    <w:rsid w:val="00A66021"/>
    <w:rsid w:val="00A667CF"/>
    <w:rsid w:val="00A67439"/>
    <w:rsid w:val="00A67761"/>
    <w:rsid w:val="00A67A7E"/>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560C"/>
    <w:rsid w:val="00A9593B"/>
    <w:rsid w:val="00A96036"/>
    <w:rsid w:val="00A9653D"/>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68E"/>
    <w:rsid w:val="00B06864"/>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7D8"/>
    <w:rsid w:val="00B3384E"/>
    <w:rsid w:val="00B342CD"/>
    <w:rsid w:val="00B35391"/>
    <w:rsid w:val="00B358E8"/>
    <w:rsid w:val="00B35FCF"/>
    <w:rsid w:val="00B36EAC"/>
    <w:rsid w:val="00B376AB"/>
    <w:rsid w:val="00B37DB0"/>
    <w:rsid w:val="00B40DD6"/>
    <w:rsid w:val="00B414A5"/>
    <w:rsid w:val="00B41A4C"/>
    <w:rsid w:val="00B425E2"/>
    <w:rsid w:val="00B42B04"/>
    <w:rsid w:val="00B42CF3"/>
    <w:rsid w:val="00B4334B"/>
    <w:rsid w:val="00B43679"/>
    <w:rsid w:val="00B44093"/>
    <w:rsid w:val="00B44B51"/>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678C"/>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6029"/>
    <w:rsid w:val="00C061F3"/>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20FA9"/>
    <w:rsid w:val="00C2107C"/>
    <w:rsid w:val="00C220B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F4"/>
    <w:rsid w:val="00C73295"/>
    <w:rsid w:val="00C734F8"/>
    <w:rsid w:val="00C7407B"/>
    <w:rsid w:val="00C74B9B"/>
    <w:rsid w:val="00C7571F"/>
    <w:rsid w:val="00C7789B"/>
    <w:rsid w:val="00C77C5C"/>
    <w:rsid w:val="00C77DC4"/>
    <w:rsid w:val="00C82BDD"/>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61D7"/>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3AD"/>
    <w:rsid w:val="00CB7CFD"/>
    <w:rsid w:val="00CC105D"/>
    <w:rsid w:val="00CC1102"/>
    <w:rsid w:val="00CC1796"/>
    <w:rsid w:val="00CC1D65"/>
    <w:rsid w:val="00CC23AC"/>
    <w:rsid w:val="00CC24A8"/>
    <w:rsid w:val="00CC2EA4"/>
    <w:rsid w:val="00CC3790"/>
    <w:rsid w:val="00CC3BD7"/>
    <w:rsid w:val="00CC3D28"/>
    <w:rsid w:val="00CC3DB3"/>
    <w:rsid w:val="00CC49E1"/>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118F"/>
    <w:rsid w:val="00CE1BBD"/>
    <w:rsid w:val="00CE1C19"/>
    <w:rsid w:val="00CE1FF3"/>
    <w:rsid w:val="00CE2074"/>
    <w:rsid w:val="00CE24E0"/>
    <w:rsid w:val="00CE2A7C"/>
    <w:rsid w:val="00CE2F71"/>
    <w:rsid w:val="00CE33A4"/>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4DC4"/>
    <w:rsid w:val="00D1517A"/>
    <w:rsid w:val="00D159F8"/>
    <w:rsid w:val="00D1665D"/>
    <w:rsid w:val="00D16FBF"/>
    <w:rsid w:val="00D170A0"/>
    <w:rsid w:val="00D1792B"/>
    <w:rsid w:val="00D17D07"/>
    <w:rsid w:val="00D209A9"/>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6E4"/>
    <w:rsid w:val="00D5376E"/>
    <w:rsid w:val="00D554B6"/>
    <w:rsid w:val="00D5588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7F3"/>
    <w:rsid w:val="00D87710"/>
    <w:rsid w:val="00D87903"/>
    <w:rsid w:val="00D87BC0"/>
    <w:rsid w:val="00D87E29"/>
    <w:rsid w:val="00D90661"/>
    <w:rsid w:val="00D917D6"/>
    <w:rsid w:val="00D9197E"/>
    <w:rsid w:val="00D91993"/>
    <w:rsid w:val="00D920D5"/>
    <w:rsid w:val="00D92B87"/>
    <w:rsid w:val="00D92D06"/>
    <w:rsid w:val="00D936B9"/>
    <w:rsid w:val="00D94069"/>
    <w:rsid w:val="00D94A4C"/>
    <w:rsid w:val="00D961A8"/>
    <w:rsid w:val="00D9626F"/>
    <w:rsid w:val="00D96286"/>
    <w:rsid w:val="00D9792E"/>
    <w:rsid w:val="00DA0B21"/>
    <w:rsid w:val="00DA1C6A"/>
    <w:rsid w:val="00DA1E50"/>
    <w:rsid w:val="00DA2381"/>
    <w:rsid w:val="00DA4295"/>
    <w:rsid w:val="00DA4D1E"/>
    <w:rsid w:val="00DA5812"/>
    <w:rsid w:val="00DA6157"/>
    <w:rsid w:val="00DA69DA"/>
    <w:rsid w:val="00DA7D5C"/>
    <w:rsid w:val="00DB0C9A"/>
    <w:rsid w:val="00DB25ED"/>
    <w:rsid w:val="00DB268A"/>
    <w:rsid w:val="00DB2852"/>
    <w:rsid w:val="00DB2D3A"/>
    <w:rsid w:val="00DB3482"/>
    <w:rsid w:val="00DB4448"/>
    <w:rsid w:val="00DB4840"/>
    <w:rsid w:val="00DB560E"/>
    <w:rsid w:val="00DB5D71"/>
    <w:rsid w:val="00DB6134"/>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40339"/>
    <w:rsid w:val="00E40B14"/>
    <w:rsid w:val="00E41347"/>
    <w:rsid w:val="00E4144B"/>
    <w:rsid w:val="00E419EC"/>
    <w:rsid w:val="00E43533"/>
    <w:rsid w:val="00E4587E"/>
    <w:rsid w:val="00E45A4E"/>
    <w:rsid w:val="00E46887"/>
    <w:rsid w:val="00E47DC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7000"/>
    <w:rsid w:val="00E7790C"/>
    <w:rsid w:val="00E77E6F"/>
    <w:rsid w:val="00E80694"/>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5A1"/>
    <w:rsid w:val="00EA5A4C"/>
    <w:rsid w:val="00EA5EB7"/>
    <w:rsid w:val="00EA6754"/>
    <w:rsid w:val="00EA67F0"/>
    <w:rsid w:val="00EA6E4E"/>
    <w:rsid w:val="00EA724B"/>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AC6"/>
    <w:rsid w:val="00F17613"/>
    <w:rsid w:val="00F20301"/>
    <w:rsid w:val="00F21BBD"/>
    <w:rsid w:val="00F2281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87F"/>
    <w:rsid w:val="00F53D80"/>
    <w:rsid w:val="00F54674"/>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6D"/>
    <w:rsid w:val="00F6619F"/>
    <w:rsid w:val="00F661A6"/>
    <w:rsid w:val="00F66D4F"/>
    <w:rsid w:val="00F67387"/>
    <w:rsid w:val="00F70432"/>
    <w:rsid w:val="00F7080E"/>
    <w:rsid w:val="00F70D7B"/>
    <w:rsid w:val="00F70EDB"/>
    <w:rsid w:val="00F70FA3"/>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3FB0"/>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C5D04-7E8B-4872-9F7D-B3409608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14708</TotalTime>
  <Pages>16</Pages>
  <Words>6791</Words>
  <Characters>38713</Characters>
  <Application>Microsoft Office Word</Application>
  <DocSecurity>0</DocSecurity>
  <Lines>322</Lines>
  <Paragraphs>90</Paragraphs>
  <ScaleCrop>false</ScaleCrop>
  <Company>Tom</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715</cp:revision>
  <cp:lastPrinted>1995-11-21T09:41:00Z</cp:lastPrinted>
  <dcterms:created xsi:type="dcterms:W3CDTF">2022-11-01T06:45:00Z</dcterms:created>
  <dcterms:modified xsi:type="dcterms:W3CDTF">2023-08-11T08:24:00Z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